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ackground w:color="FFFFFF"/>
  <w:body>
    <w:p w14:paraId="6C5A7FBA" w14:textId="6C06D966" w:rsidR="00686567" w:rsidRPr="00FE071B" w:rsidRDefault="00B57862" w:rsidP="00490CA3">
      <w:pPr>
        <w:snapToGrid w:val="0"/>
        <w:ind w:right="-1"/>
        <w:contextualSpacing/>
        <w:rPr>
          <w:color w:val="000000" w:themeColor="text1"/>
          <w:sz w:val="18"/>
          <w:szCs w:val="18"/>
          <w:lang w:eastAsia="it-IT"/>
        </w:rPr>
      </w:pPr>
      <w:r w:rsidRPr="00FE071B">
        <w:rPr>
          <w:color w:val="000000" w:themeColor="text1"/>
          <w:sz w:val="18"/>
          <w:szCs w:val="18"/>
          <w:highlight w:val="yellow"/>
          <w:lang w:eastAsia="it-IT"/>
        </w:rPr>
        <w:t>(CARTA INTESTATA DEART)</w:t>
      </w:r>
    </w:p>
    <w:p w14:paraId="09D01997" w14:textId="77777777" w:rsidR="00B57862" w:rsidRPr="00FE071B" w:rsidRDefault="00B57862" w:rsidP="00B57862">
      <w:pPr>
        <w:snapToGrid w:val="0"/>
        <w:ind w:right="-1"/>
        <w:contextualSpacing/>
        <w:rPr>
          <w:sz w:val="18"/>
          <w:szCs w:val="18"/>
        </w:rPr>
      </w:pPr>
      <w:r w:rsidRPr="00FE071B">
        <w:rPr>
          <w:sz w:val="18"/>
          <w:szCs w:val="18"/>
        </w:rPr>
        <w:t>ASSOCIAZIONE DE ART PROGETTI</w:t>
      </w:r>
    </w:p>
    <w:p w14:paraId="0F72776C" w14:textId="77777777" w:rsidR="00B57862" w:rsidRPr="00FE071B" w:rsidRDefault="00B57862" w:rsidP="00B57862">
      <w:pPr>
        <w:snapToGrid w:val="0"/>
        <w:ind w:right="-1"/>
        <w:contextualSpacing/>
        <w:rPr>
          <w:sz w:val="18"/>
          <w:szCs w:val="18"/>
        </w:rPr>
      </w:pPr>
      <w:r w:rsidRPr="00FE071B">
        <w:rPr>
          <w:sz w:val="18"/>
          <w:szCs w:val="18"/>
        </w:rPr>
        <w:t>VIA LAGO LACENO 7</w:t>
      </w:r>
    </w:p>
    <w:p w14:paraId="355C1B3D" w14:textId="77777777" w:rsidR="00B57862" w:rsidRPr="00FE071B" w:rsidRDefault="00B57862" w:rsidP="00B57862">
      <w:pPr>
        <w:snapToGrid w:val="0"/>
        <w:ind w:right="-1"/>
        <w:contextualSpacing/>
        <w:rPr>
          <w:sz w:val="18"/>
          <w:szCs w:val="18"/>
        </w:rPr>
      </w:pPr>
      <w:r w:rsidRPr="00FE071B">
        <w:rPr>
          <w:sz w:val="18"/>
          <w:szCs w:val="18"/>
        </w:rPr>
        <w:t>PONTECAGNANO FAIANO (SA) CAP 84098</w:t>
      </w:r>
    </w:p>
    <w:p w14:paraId="298DC50F" w14:textId="336691DF" w:rsidR="00B57862" w:rsidRPr="00FE071B" w:rsidRDefault="00B57862" w:rsidP="00B57862">
      <w:pPr>
        <w:snapToGrid w:val="0"/>
        <w:ind w:right="-1"/>
        <w:contextualSpacing/>
        <w:rPr>
          <w:rFonts w:eastAsia="SimSun"/>
          <w:color w:val="000000" w:themeColor="text1"/>
          <w:kern w:val="3"/>
          <w:sz w:val="18"/>
          <w:szCs w:val="18"/>
          <w:lang w:eastAsia="it-IT"/>
        </w:rPr>
      </w:pPr>
      <w:r w:rsidRPr="00FE071B">
        <w:rPr>
          <w:sz w:val="18"/>
          <w:szCs w:val="18"/>
        </w:rPr>
        <w:t>CF 95151000650</w:t>
      </w:r>
      <w:r w:rsidR="00FA1880">
        <w:rPr>
          <w:sz w:val="18"/>
          <w:szCs w:val="18"/>
        </w:rPr>
        <w:t xml:space="preserve"> </w:t>
      </w:r>
      <w:r w:rsidR="00FA1880" w:rsidRPr="00FE071B">
        <w:rPr>
          <w:sz w:val="18"/>
          <w:szCs w:val="18"/>
        </w:rPr>
        <w:t>P.I 05533160650</w:t>
      </w:r>
    </w:p>
    <w:p w14:paraId="471C76FE" w14:textId="77777777" w:rsidR="00A946B6" w:rsidRDefault="00A946B6" w:rsidP="00A946B6">
      <w:pPr>
        <w:rPr>
          <w:color w:val="000000" w:themeColor="text1"/>
          <w:sz w:val="18"/>
          <w:szCs w:val="18"/>
        </w:rPr>
      </w:pPr>
    </w:p>
    <w:p w14:paraId="6B9B020A" w14:textId="77777777" w:rsidR="00A946B6" w:rsidRDefault="00A946B6" w:rsidP="00A946B6">
      <w:pPr>
        <w:rPr>
          <w:color w:val="000000" w:themeColor="text1"/>
          <w:sz w:val="18"/>
          <w:szCs w:val="18"/>
        </w:rPr>
      </w:pPr>
    </w:p>
    <w:p w14:paraId="12DD6655" w14:textId="2A0DB9BB" w:rsidR="00686567" w:rsidRPr="00FE071B" w:rsidRDefault="00686567" w:rsidP="00A946B6">
      <w:pPr>
        <w:rPr>
          <w:color w:val="000000" w:themeColor="text1"/>
          <w:sz w:val="18"/>
          <w:szCs w:val="18"/>
        </w:rPr>
      </w:pPr>
      <w:r w:rsidRPr="00FE071B">
        <w:rPr>
          <w:color w:val="000000" w:themeColor="text1"/>
          <w:sz w:val="18"/>
          <w:szCs w:val="18"/>
        </w:rPr>
        <w:t>Spett.le</w:t>
      </w:r>
      <w:r w:rsidR="00FA1880">
        <w:rPr>
          <w:color w:val="000000" w:themeColor="text1"/>
          <w:sz w:val="18"/>
          <w:szCs w:val="18"/>
        </w:rPr>
        <w:t xml:space="preserve"> </w:t>
      </w:r>
      <w:r w:rsidR="00FA1880" w:rsidRPr="00FE071B">
        <w:rPr>
          <w:color w:val="000000" w:themeColor="text1"/>
          <w:sz w:val="18"/>
          <w:szCs w:val="18"/>
        </w:rPr>
        <w:t>Fondazione Ravello</w:t>
      </w:r>
    </w:p>
    <w:p w14:paraId="5084D871" w14:textId="1AA45F68" w:rsidR="00686567" w:rsidRPr="00FE071B" w:rsidRDefault="00FA1880" w:rsidP="00A946B6">
      <w:pPr>
        <w:rPr>
          <w:color w:val="000000" w:themeColor="text1"/>
          <w:sz w:val="18"/>
          <w:szCs w:val="18"/>
        </w:rPr>
      </w:pPr>
      <w:r w:rsidRPr="00FE071B">
        <w:rPr>
          <w:color w:val="000000" w:themeColor="text1"/>
          <w:sz w:val="18"/>
          <w:szCs w:val="18"/>
        </w:rPr>
        <w:t>Piazza Duomo Snc</w:t>
      </w:r>
      <w:r>
        <w:rPr>
          <w:color w:val="000000" w:themeColor="text1"/>
          <w:sz w:val="18"/>
          <w:szCs w:val="18"/>
        </w:rPr>
        <w:t xml:space="preserve"> </w:t>
      </w:r>
      <w:r w:rsidRPr="00FE071B">
        <w:rPr>
          <w:color w:val="000000" w:themeColor="text1"/>
          <w:sz w:val="18"/>
          <w:szCs w:val="18"/>
        </w:rPr>
        <w:t>84010 Ravello (Sa)</w:t>
      </w:r>
    </w:p>
    <w:p w14:paraId="26E76F3E" w14:textId="2F1C36AB" w:rsidR="00686567" w:rsidRPr="00FE071B" w:rsidRDefault="00FA1880" w:rsidP="00A946B6">
      <w:pPr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 xml:space="preserve">C.F. </w:t>
      </w:r>
      <w:r w:rsidR="00686567" w:rsidRPr="00FE071B">
        <w:rPr>
          <w:color w:val="000000" w:themeColor="text1"/>
          <w:sz w:val="18"/>
          <w:szCs w:val="18"/>
        </w:rPr>
        <w:t>P.I</w:t>
      </w:r>
      <w:r>
        <w:rPr>
          <w:color w:val="000000" w:themeColor="text1"/>
          <w:sz w:val="18"/>
          <w:szCs w:val="18"/>
        </w:rPr>
        <w:t>VA</w:t>
      </w:r>
      <w:r w:rsidR="00686567" w:rsidRPr="00FE071B">
        <w:rPr>
          <w:color w:val="000000" w:themeColor="text1"/>
          <w:sz w:val="18"/>
          <w:szCs w:val="18"/>
        </w:rPr>
        <w:t xml:space="preserve"> 03918610654</w:t>
      </w:r>
    </w:p>
    <w:p w14:paraId="0E2B8425" w14:textId="77777777" w:rsidR="00686567" w:rsidRPr="00FE071B" w:rsidRDefault="00686567" w:rsidP="007C00C6">
      <w:pPr>
        <w:rPr>
          <w:color w:val="000000" w:themeColor="text1"/>
          <w:sz w:val="18"/>
          <w:szCs w:val="18"/>
        </w:rPr>
      </w:pPr>
    </w:p>
    <w:p w14:paraId="578478BC" w14:textId="77777777" w:rsidR="00FE071B" w:rsidRPr="00FE071B" w:rsidRDefault="00FE071B" w:rsidP="00FE071B">
      <w:pPr>
        <w:pStyle w:val="Standard"/>
        <w:ind w:right="-142"/>
        <w:jc w:val="center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540E2496" w14:textId="77777777" w:rsidR="00FA1880" w:rsidRPr="00613237" w:rsidRDefault="00FA1880" w:rsidP="00FA1880">
      <w:pPr>
        <w:ind w:right="-52"/>
        <w:jc w:val="both"/>
        <w:rPr>
          <w:color w:val="000000" w:themeColor="text1"/>
          <w:sz w:val="18"/>
          <w:szCs w:val="18"/>
        </w:rPr>
      </w:pPr>
      <w:r w:rsidRPr="00613237">
        <w:rPr>
          <w:color w:val="000000" w:themeColor="text1"/>
          <w:sz w:val="18"/>
          <w:szCs w:val="18"/>
        </w:rPr>
        <w:t>RAVELLO FESTIVAL 2026 | PROGETTO RAVELLO 2026 CUP F29I26000210001 ACCORDO PER LA COESIONE DELLA REGIONE CAMPANIA.</w:t>
      </w:r>
      <w:r w:rsidRPr="00613237">
        <w:rPr>
          <w:b/>
          <w:bCs/>
          <w:color w:val="000000" w:themeColor="text1"/>
          <w:sz w:val="18"/>
          <w:szCs w:val="18"/>
        </w:rPr>
        <w:t xml:space="preserve"> </w:t>
      </w:r>
      <w:r w:rsidRPr="00613237">
        <w:rPr>
          <w:color w:val="000000" w:themeColor="text1"/>
          <w:sz w:val="18"/>
          <w:szCs w:val="18"/>
        </w:rPr>
        <w:t>PIANO STRATEGICO CULTURA E TURISMO, ANNUALITÀ 2026, DELIBERA DELLA GIUNTA REGIONALE DELLA CAMPANIA 641/2025 a valere sulle risorse del Fondo di Rotazione ex lege 183/1987 di cui alla DGR n. 108/2025.</w:t>
      </w:r>
    </w:p>
    <w:p w14:paraId="3D9E7272" w14:textId="77777777" w:rsidR="00FA1880" w:rsidRPr="00613237" w:rsidRDefault="00FA1880" w:rsidP="00FA1880">
      <w:pPr>
        <w:pStyle w:val="NormalWeb"/>
        <w:spacing w:before="0" w:beforeAutospacing="0" w:after="0" w:afterAutospacing="0"/>
        <w:jc w:val="center"/>
        <w:rPr>
          <w:rFonts w:ascii="Times New Roman" w:eastAsiaTheme="minorHAnsi" w:hAnsi="Times New Roman"/>
          <w:sz w:val="18"/>
          <w:szCs w:val="18"/>
          <w:lang w:val="it-IT" w:eastAsia="en-US"/>
        </w:rPr>
      </w:pPr>
    </w:p>
    <w:p w14:paraId="02996519" w14:textId="77777777" w:rsidR="00FA1880" w:rsidRPr="00613237" w:rsidRDefault="00FA1880" w:rsidP="00FA1880">
      <w:pPr>
        <w:pStyle w:val="NormalWeb"/>
        <w:spacing w:before="0" w:beforeAutospacing="0" w:after="0" w:afterAutospacing="0"/>
        <w:rPr>
          <w:rFonts w:ascii="Times New Roman" w:eastAsiaTheme="minorHAnsi" w:hAnsi="Times New Roman"/>
          <w:sz w:val="18"/>
          <w:szCs w:val="18"/>
          <w:lang w:val="it-IT" w:eastAsia="en-US"/>
        </w:rPr>
      </w:pPr>
      <w:r w:rsidRPr="00613237">
        <w:rPr>
          <w:rFonts w:ascii="Times New Roman" w:eastAsiaTheme="minorHAnsi" w:hAnsi="Times New Roman"/>
          <w:sz w:val="18"/>
          <w:szCs w:val="18"/>
          <w:lang w:val="it-IT" w:eastAsia="en-US"/>
        </w:rPr>
        <w:t>Sabato 8 agosto 2026 Belvedere di Villa Rufolo ore 21.30</w:t>
      </w:r>
    </w:p>
    <w:p w14:paraId="51C80FDA" w14:textId="77777777" w:rsidR="00FA1880" w:rsidRPr="00613237" w:rsidRDefault="00FA1880" w:rsidP="00FA1880">
      <w:pPr>
        <w:pStyle w:val="NormalWeb"/>
        <w:spacing w:before="0" w:beforeAutospacing="0" w:after="0" w:afterAutospacing="0"/>
        <w:rPr>
          <w:rFonts w:ascii="Times New Roman" w:eastAsiaTheme="minorHAnsi" w:hAnsi="Times New Roman"/>
          <w:sz w:val="18"/>
          <w:szCs w:val="18"/>
          <w:lang w:val="it-IT" w:eastAsia="en-US"/>
        </w:rPr>
      </w:pPr>
      <w:r w:rsidRPr="00613237">
        <w:rPr>
          <w:rFonts w:ascii="Times New Roman" w:eastAsiaTheme="minorHAnsi" w:hAnsi="Times New Roman"/>
          <w:sz w:val="18"/>
          <w:szCs w:val="18"/>
          <w:lang w:val="it-IT" w:eastAsia="en-US"/>
        </w:rPr>
        <w:t>“Omaggio a Miles”</w:t>
      </w:r>
    </w:p>
    <w:p w14:paraId="0314F8A4" w14:textId="77777777" w:rsidR="00FA1880" w:rsidRPr="00613237" w:rsidRDefault="00FA1880" w:rsidP="00FA1880">
      <w:pPr>
        <w:pStyle w:val="NormalWeb"/>
        <w:spacing w:before="0" w:beforeAutospacing="0" w:after="0" w:afterAutospacing="0"/>
        <w:rPr>
          <w:rFonts w:ascii="Times New Roman" w:eastAsiaTheme="minorHAnsi" w:hAnsi="Times New Roman"/>
          <w:sz w:val="18"/>
          <w:szCs w:val="18"/>
          <w:lang w:val="it-IT" w:eastAsia="en-US"/>
        </w:rPr>
      </w:pPr>
      <w:r w:rsidRPr="00613237">
        <w:rPr>
          <w:rFonts w:ascii="Times New Roman" w:eastAsiaTheme="minorHAnsi" w:hAnsi="Times New Roman"/>
          <w:sz w:val="18"/>
          <w:szCs w:val="18"/>
          <w:lang w:val="it-IT" w:eastAsia="en-US"/>
        </w:rPr>
        <w:t>Rick Margitza, Jeff Ballard, Dario Deidda, Roberto Tarenzi, Domenico Sanna, Carlo Fimiani</w:t>
      </w:r>
    </w:p>
    <w:p w14:paraId="3B9F8D5B" w14:textId="77777777" w:rsidR="00FE071B" w:rsidRPr="00FA1880" w:rsidRDefault="00FE071B" w:rsidP="00686567">
      <w:pPr>
        <w:snapToGrid w:val="0"/>
        <w:ind w:right="-1"/>
        <w:contextualSpacing/>
        <w:rPr>
          <w:color w:val="000000" w:themeColor="text1"/>
          <w:sz w:val="18"/>
          <w:szCs w:val="18"/>
          <w:lang w:val="it-IT"/>
        </w:rPr>
      </w:pPr>
    </w:p>
    <w:p w14:paraId="12CBA85B" w14:textId="798874CC" w:rsidR="00686567" w:rsidRPr="006D5002" w:rsidRDefault="00686567" w:rsidP="00686567">
      <w:pPr>
        <w:snapToGrid w:val="0"/>
        <w:ind w:right="-1"/>
        <w:contextualSpacing/>
        <w:rPr>
          <w:b/>
          <w:bCs/>
          <w:color w:val="000000" w:themeColor="text1"/>
          <w:sz w:val="18"/>
          <w:szCs w:val="18"/>
          <w:lang w:eastAsia="it-IT"/>
        </w:rPr>
      </w:pPr>
      <w:r w:rsidRPr="006D5002">
        <w:rPr>
          <w:b/>
          <w:bCs/>
          <w:color w:val="000000" w:themeColor="text1"/>
          <w:sz w:val="18"/>
          <w:szCs w:val="18"/>
          <w:lang w:eastAsia="it-IT"/>
        </w:rPr>
        <w:t>OFFERTA ECONOMICA</w:t>
      </w:r>
    </w:p>
    <w:p w14:paraId="4CA55ED4" w14:textId="77777777" w:rsidR="00686567" w:rsidRPr="00FE071B" w:rsidRDefault="00686567" w:rsidP="007C00C6">
      <w:pPr>
        <w:rPr>
          <w:color w:val="000000" w:themeColor="text1"/>
          <w:sz w:val="18"/>
          <w:szCs w:val="18"/>
        </w:rPr>
      </w:pPr>
    </w:p>
    <w:p w14:paraId="28807865" w14:textId="0BDE20BC" w:rsidR="00DE4828" w:rsidRPr="00A946B6" w:rsidRDefault="00B57862" w:rsidP="00A946B6">
      <w:pPr>
        <w:pStyle w:val="NormalWeb"/>
        <w:spacing w:before="0" w:beforeAutospacing="0" w:after="0" w:afterAutospacing="0"/>
        <w:jc w:val="both"/>
        <w:rPr>
          <w:color w:val="000000"/>
          <w:sz w:val="18"/>
          <w:szCs w:val="18"/>
          <w:lang w:val="it-IT"/>
        </w:rPr>
      </w:pPr>
      <w:r w:rsidRPr="00A946B6">
        <w:rPr>
          <w:color w:val="000000" w:themeColor="text1"/>
          <w:sz w:val="18"/>
          <w:szCs w:val="18"/>
          <w:lang w:val="it-IT"/>
        </w:rPr>
        <w:t xml:space="preserve">In riscontro alla Vs. lettera di invito rif. prot. </w:t>
      </w:r>
      <w:r w:rsidR="003A7730">
        <w:rPr>
          <w:color w:val="000000" w:themeColor="text1"/>
          <w:sz w:val="18"/>
          <w:szCs w:val="18"/>
          <w:lang w:val="it-IT"/>
        </w:rPr>
        <w:t>1395</w:t>
      </w:r>
      <w:r w:rsidRPr="00FA1880">
        <w:rPr>
          <w:color w:val="000000" w:themeColor="text1"/>
          <w:sz w:val="18"/>
          <w:szCs w:val="18"/>
          <w:lang w:val="it-IT"/>
        </w:rPr>
        <w:t>/FR – 2</w:t>
      </w:r>
      <w:r w:rsidR="00FA1880" w:rsidRPr="00FA1880">
        <w:rPr>
          <w:color w:val="000000" w:themeColor="text1"/>
          <w:sz w:val="18"/>
          <w:szCs w:val="18"/>
          <w:lang w:val="it-IT"/>
        </w:rPr>
        <w:t>4</w:t>
      </w:r>
      <w:r w:rsidRPr="00FA1880">
        <w:rPr>
          <w:color w:val="000000" w:themeColor="text1"/>
          <w:sz w:val="18"/>
          <w:szCs w:val="18"/>
          <w:lang w:val="it-IT"/>
        </w:rPr>
        <w:t>/</w:t>
      </w:r>
      <w:r w:rsidR="00E86D29" w:rsidRPr="00FA1880">
        <w:rPr>
          <w:color w:val="000000" w:themeColor="text1"/>
          <w:sz w:val="18"/>
          <w:szCs w:val="18"/>
          <w:lang w:val="it-IT"/>
        </w:rPr>
        <w:t>07</w:t>
      </w:r>
      <w:r w:rsidRPr="00FA1880">
        <w:rPr>
          <w:color w:val="000000" w:themeColor="text1"/>
          <w:sz w:val="18"/>
          <w:szCs w:val="18"/>
          <w:lang w:val="it-IT"/>
        </w:rPr>
        <w:t>/202</w:t>
      </w:r>
      <w:r w:rsidR="00FA1880" w:rsidRPr="00FA1880">
        <w:rPr>
          <w:color w:val="000000" w:themeColor="text1"/>
          <w:sz w:val="18"/>
          <w:szCs w:val="18"/>
          <w:lang w:val="it-IT"/>
        </w:rPr>
        <w:t>6</w:t>
      </w:r>
      <w:r w:rsidRPr="00FA1880">
        <w:rPr>
          <w:color w:val="000000" w:themeColor="text1"/>
          <w:sz w:val="18"/>
          <w:szCs w:val="18"/>
          <w:lang w:val="it-IT"/>
        </w:rPr>
        <w:t xml:space="preserve">, </w:t>
      </w:r>
      <w:r w:rsidR="00FE071B" w:rsidRPr="00FA1880">
        <w:rPr>
          <w:color w:val="000000" w:themeColor="text1"/>
          <w:sz w:val="18"/>
          <w:szCs w:val="18"/>
          <w:lang w:val="it-IT"/>
        </w:rPr>
        <w:t xml:space="preserve">con la presente si formalizza OFFERTA ECONOMICA relativa </w:t>
      </w:r>
      <w:r w:rsidR="00E86D29" w:rsidRPr="00FA1880">
        <w:rPr>
          <w:color w:val="000000" w:themeColor="text1"/>
          <w:sz w:val="18"/>
          <w:szCs w:val="18"/>
          <w:lang w:val="it-IT"/>
        </w:rPr>
        <w:t xml:space="preserve">alla partecipazione della formazione musicale </w:t>
      </w:r>
      <w:r w:rsidR="00FA1880" w:rsidRPr="00FA1880">
        <w:rPr>
          <w:color w:val="000000" w:themeColor="text1"/>
          <w:sz w:val="18"/>
          <w:szCs w:val="18"/>
          <w:lang w:val="it-IT"/>
        </w:rPr>
        <w:t>composta da</w:t>
      </w:r>
      <w:r w:rsidR="00FA1880">
        <w:rPr>
          <w:color w:val="000000" w:themeColor="text1"/>
          <w:sz w:val="18"/>
          <w:szCs w:val="18"/>
          <w:lang w:val="it-IT"/>
        </w:rPr>
        <w:t xml:space="preserve">i musicisti </w:t>
      </w:r>
      <w:r w:rsidR="00FA1880" w:rsidRPr="00613237">
        <w:rPr>
          <w:rFonts w:ascii="Times New Roman" w:hAnsi="Times New Roman"/>
          <w:sz w:val="18"/>
          <w:szCs w:val="18"/>
          <w:lang w:val="it-IT"/>
        </w:rPr>
        <w:t>Rick Margitza (sassofonista), Jeff Ballard (batterista), Dario Deidda (basso elettrico), Roberto Tarenzi (pianoforte), Domenico Sanna (tastiere) e Carlo Fimiani (chitarra elettrica)</w:t>
      </w:r>
      <w:r w:rsidR="00A946B6">
        <w:rPr>
          <w:rFonts w:ascii="Times New Roman" w:hAnsi="Times New Roman"/>
          <w:sz w:val="18"/>
          <w:szCs w:val="18"/>
          <w:lang w:val="it-IT"/>
        </w:rPr>
        <w:t xml:space="preserve"> per l’esecuzione del concerto “Omaggio a Miles” da realizzarsi a Ravello (Sa) il giorno 8 agosto 2026 nell’ambito del Ravello Festival 2026 parte integrante del PROGETTO RAVELLO CUP </w:t>
      </w:r>
      <w:r w:rsidR="00A946B6" w:rsidRPr="00A946B6">
        <w:rPr>
          <w:color w:val="000000" w:themeColor="text1"/>
          <w:sz w:val="18"/>
          <w:szCs w:val="18"/>
          <w:lang w:val="it-IT"/>
        </w:rPr>
        <w:t>F29I26000210001</w:t>
      </w:r>
      <w:r w:rsidR="00A946B6">
        <w:rPr>
          <w:color w:val="000000" w:themeColor="text1"/>
          <w:sz w:val="18"/>
          <w:szCs w:val="18"/>
          <w:lang w:val="it-IT"/>
        </w:rPr>
        <w:t>.</w:t>
      </w:r>
    </w:p>
    <w:p w14:paraId="0C18B5E3" w14:textId="77777777" w:rsidR="00FA1880" w:rsidRPr="00FE071B" w:rsidRDefault="00FA1880" w:rsidP="00FE071B">
      <w:pPr>
        <w:pStyle w:val="s9"/>
        <w:spacing w:before="0" w:beforeAutospacing="0" w:after="0" w:afterAutospacing="0" w:line="216" w:lineRule="atLeast"/>
        <w:jc w:val="both"/>
        <w:rPr>
          <w:color w:val="000000"/>
          <w:sz w:val="18"/>
          <w:szCs w:val="18"/>
        </w:rPr>
      </w:pPr>
    </w:p>
    <w:p w14:paraId="1EC7A81F" w14:textId="5EB447A7" w:rsidR="00FE071B" w:rsidRDefault="00FE071B" w:rsidP="00FE071B">
      <w:pPr>
        <w:snapToGrid w:val="0"/>
        <w:ind w:right="-1"/>
        <w:contextualSpacing/>
        <w:rPr>
          <w:b/>
          <w:bCs/>
          <w:color w:val="000000" w:themeColor="text1"/>
          <w:sz w:val="18"/>
          <w:szCs w:val="18"/>
        </w:rPr>
      </w:pPr>
      <w:r w:rsidRPr="00490CA3">
        <w:rPr>
          <w:b/>
          <w:bCs/>
          <w:color w:val="000000" w:themeColor="text1"/>
          <w:sz w:val="18"/>
          <w:szCs w:val="18"/>
        </w:rPr>
        <w:t>L’importo richiesto è di euro</w:t>
      </w:r>
      <w:r w:rsidR="00E86D29">
        <w:rPr>
          <w:b/>
          <w:bCs/>
          <w:color w:val="000000" w:themeColor="text1"/>
          <w:sz w:val="18"/>
          <w:szCs w:val="18"/>
        </w:rPr>
        <w:t xml:space="preserve"> _______________,00 </w:t>
      </w:r>
      <w:r w:rsidRPr="00490CA3">
        <w:rPr>
          <w:b/>
          <w:bCs/>
          <w:color w:val="000000" w:themeColor="text1"/>
          <w:sz w:val="18"/>
          <w:szCs w:val="18"/>
        </w:rPr>
        <w:t>oltre iva di legge.</w:t>
      </w:r>
    </w:p>
    <w:p w14:paraId="70A46F84" w14:textId="703DCC19" w:rsidR="00FA1880" w:rsidRDefault="00490CA3" w:rsidP="00957294">
      <w:pPr>
        <w:snapToGrid w:val="0"/>
        <w:ind w:right="-1"/>
        <w:contextualSpacing/>
        <w:rPr>
          <w:color w:val="000000" w:themeColor="text1"/>
          <w:sz w:val="18"/>
          <w:szCs w:val="18"/>
        </w:rPr>
      </w:pPr>
      <w:r w:rsidRPr="00FE071B">
        <w:rPr>
          <w:color w:val="000000" w:themeColor="text1"/>
          <w:sz w:val="18"/>
          <w:szCs w:val="18"/>
        </w:rPr>
        <w:t>Tale importo include</w:t>
      </w:r>
      <w:r w:rsidR="00FA1880">
        <w:rPr>
          <w:color w:val="000000" w:themeColor="text1"/>
          <w:sz w:val="18"/>
          <w:szCs w:val="18"/>
        </w:rPr>
        <w:t>;</w:t>
      </w:r>
    </w:p>
    <w:p w14:paraId="709C6A0A" w14:textId="0D6B8342" w:rsidR="00FA1880" w:rsidRPr="00FA1880" w:rsidRDefault="00490CA3" w:rsidP="00FA1880">
      <w:pPr>
        <w:pStyle w:val="ListParagraph"/>
        <w:numPr>
          <w:ilvl w:val="0"/>
          <w:numId w:val="37"/>
        </w:numPr>
        <w:snapToGrid w:val="0"/>
        <w:ind w:right="-1"/>
        <w:rPr>
          <w:color w:val="000000" w:themeColor="text1"/>
          <w:sz w:val="18"/>
          <w:szCs w:val="18"/>
        </w:rPr>
      </w:pPr>
      <w:r w:rsidRPr="00FA1880">
        <w:rPr>
          <w:color w:val="000000" w:themeColor="text1"/>
          <w:sz w:val="18"/>
          <w:szCs w:val="18"/>
        </w:rPr>
        <w:t xml:space="preserve">il compenso per </w:t>
      </w:r>
      <w:r w:rsidR="00B57862" w:rsidRPr="00FA1880">
        <w:rPr>
          <w:color w:val="000000" w:themeColor="text1"/>
          <w:sz w:val="18"/>
          <w:szCs w:val="18"/>
        </w:rPr>
        <w:t xml:space="preserve">la esibizione </w:t>
      </w:r>
      <w:r w:rsidR="00FA1880" w:rsidRPr="00FA1880">
        <w:rPr>
          <w:color w:val="000000" w:themeColor="text1"/>
          <w:sz w:val="18"/>
          <w:szCs w:val="18"/>
        </w:rPr>
        <w:t>de</w:t>
      </w:r>
      <w:r w:rsidR="00A946B6">
        <w:rPr>
          <w:color w:val="000000" w:themeColor="text1"/>
          <w:sz w:val="18"/>
          <w:szCs w:val="18"/>
        </w:rPr>
        <w:t>gli artisti e relativi oneri;</w:t>
      </w:r>
    </w:p>
    <w:p w14:paraId="4D8738C7" w14:textId="77777777" w:rsidR="00FA1880" w:rsidRPr="00FA1880" w:rsidRDefault="00E86D29" w:rsidP="00FA1880">
      <w:pPr>
        <w:pStyle w:val="ListParagraph"/>
        <w:numPr>
          <w:ilvl w:val="0"/>
          <w:numId w:val="37"/>
        </w:numPr>
        <w:snapToGrid w:val="0"/>
        <w:ind w:right="-1"/>
        <w:rPr>
          <w:color w:val="000000" w:themeColor="text1"/>
          <w:sz w:val="18"/>
          <w:szCs w:val="18"/>
        </w:rPr>
      </w:pPr>
      <w:r w:rsidRPr="00FA1880">
        <w:rPr>
          <w:color w:val="000000" w:themeColor="text1"/>
          <w:sz w:val="18"/>
          <w:szCs w:val="18"/>
        </w:rPr>
        <w:t xml:space="preserve">le </w:t>
      </w:r>
      <w:r w:rsidR="00490CA3" w:rsidRPr="00FA1880">
        <w:rPr>
          <w:color w:val="000000" w:themeColor="text1"/>
          <w:sz w:val="18"/>
          <w:szCs w:val="18"/>
        </w:rPr>
        <w:t xml:space="preserve">spese </w:t>
      </w:r>
      <w:r w:rsidR="00FA1880" w:rsidRPr="00FA1880">
        <w:rPr>
          <w:color w:val="000000" w:themeColor="text1"/>
          <w:sz w:val="18"/>
          <w:szCs w:val="18"/>
        </w:rPr>
        <w:t>per Viaggi, trasporto locale, pernottamenti, vitto, diarie etc;</w:t>
      </w:r>
    </w:p>
    <w:p w14:paraId="780B9CA6" w14:textId="0679CC43" w:rsidR="00FA1880" w:rsidRPr="00FA1880" w:rsidRDefault="00FA1880" w:rsidP="00FA1880">
      <w:pPr>
        <w:pStyle w:val="ListParagraph"/>
        <w:numPr>
          <w:ilvl w:val="0"/>
          <w:numId w:val="37"/>
        </w:numPr>
        <w:snapToGrid w:val="0"/>
        <w:ind w:right="-1"/>
        <w:rPr>
          <w:color w:val="000000" w:themeColor="text1"/>
          <w:sz w:val="18"/>
          <w:szCs w:val="18"/>
        </w:rPr>
      </w:pPr>
      <w:r w:rsidRPr="00FA1880">
        <w:rPr>
          <w:color w:val="000000" w:themeColor="text1"/>
          <w:sz w:val="18"/>
          <w:szCs w:val="18"/>
        </w:rPr>
        <w:t>fornitura e posa in opera del back line.</w:t>
      </w:r>
    </w:p>
    <w:p w14:paraId="221A8160" w14:textId="77777777" w:rsidR="006F214C" w:rsidRPr="00FE071B" w:rsidRDefault="006F214C" w:rsidP="00957294">
      <w:pPr>
        <w:snapToGrid w:val="0"/>
        <w:ind w:right="-1"/>
        <w:contextualSpacing/>
        <w:rPr>
          <w:color w:val="000000" w:themeColor="text1"/>
          <w:sz w:val="18"/>
          <w:szCs w:val="18"/>
        </w:rPr>
      </w:pPr>
    </w:p>
    <w:p w14:paraId="1A7CABA4" w14:textId="0EB79E52" w:rsidR="00490CA3" w:rsidRPr="00FE071B" w:rsidRDefault="00490CA3" w:rsidP="00957294">
      <w:pPr>
        <w:snapToGrid w:val="0"/>
        <w:ind w:right="-1"/>
        <w:contextualSpacing/>
        <w:rPr>
          <w:b/>
          <w:bCs/>
          <w:color w:val="000000" w:themeColor="text1"/>
          <w:sz w:val="18"/>
          <w:szCs w:val="18"/>
        </w:rPr>
      </w:pPr>
      <w:r w:rsidRPr="00FE071B">
        <w:rPr>
          <w:b/>
          <w:bCs/>
          <w:color w:val="000000" w:themeColor="text1"/>
          <w:sz w:val="18"/>
          <w:szCs w:val="18"/>
        </w:rPr>
        <w:t>Restano a carico della Fondazione Ravello:</w:t>
      </w:r>
    </w:p>
    <w:p w14:paraId="66B2B4BA" w14:textId="0A3AFBC3" w:rsidR="00E86D29" w:rsidRDefault="00E86D29" w:rsidP="00E86D29">
      <w:pPr>
        <w:pStyle w:val="ListParagraph"/>
        <w:numPr>
          <w:ilvl w:val="0"/>
          <w:numId w:val="36"/>
        </w:numPr>
        <w:snapToGrid w:val="0"/>
        <w:ind w:right="-1"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>s</w:t>
      </w:r>
      <w:r w:rsidR="00B57862" w:rsidRPr="00FE071B">
        <w:rPr>
          <w:color w:val="000000" w:themeColor="text1"/>
          <w:sz w:val="18"/>
          <w:szCs w:val="18"/>
        </w:rPr>
        <w:t>cheda tecnica Audio</w:t>
      </w:r>
      <w:r w:rsidR="00A946B6">
        <w:rPr>
          <w:color w:val="000000" w:themeColor="text1"/>
          <w:sz w:val="18"/>
          <w:szCs w:val="18"/>
        </w:rPr>
        <w:t>/</w:t>
      </w:r>
      <w:r w:rsidR="00B57862" w:rsidRPr="00FE071B">
        <w:rPr>
          <w:color w:val="000000" w:themeColor="text1"/>
          <w:sz w:val="18"/>
          <w:szCs w:val="18"/>
        </w:rPr>
        <w:t>Luci</w:t>
      </w:r>
      <w:r w:rsidR="00DE4828">
        <w:rPr>
          <w:color w:val="000000" w:themeColor="text1"/>
          <w:sz w:val="18"/>
          <w:szCs w:val="18"/>
        </w:rPr>
        <w:t>;</w:t>
      </w:r>
    </w:p>
    <w:p w14:paraId="2FEE9578" w14:textId="77777777" w:rsidR="00FE071B" w:rsidRDefault="00490CA3" w:rsidP="00D320F6">
      <w:pPr>
        <w:pStyle w:val="ListParagraph"/>
        <w:numPr>
          <w:ilvl w:val="0"/>
          <w:numId w:val="36"/>
        </w:numPr>
        <w:snapToGrid w:val="0"/>
        <w:ind w:right="-1"/>
        <w:rPr>
          <w:color w:val="000000" w:themeColor="text1"/>
          <w:sz w:val="18"/>
          <w:szCs w:val="18"/>
        </w:rPr>
      </w:pPr>
      <w:r w:rsidRPr="00FE071B">
        <w:rPr>
          <w:color w:val="000000" w:themeColor="text1"/>
          <w:sz w:val="18"/>
          <w:szCs w:val="18"/>
        </w:rPr>
        <w:t>costi organizzativi in loco</w:t>
      </w:r>
      <w:r w:rsidR="00FE071B">
        <w:rPr>
          <w:color w:val="000000" w:themeColor="text1"/>
          <w:sz w:val="18"/>
          <w:szCs w:val="18"/>
        </w:rPr>
        <w:t>;</w:t>
      </w:r>
    </w:p>
    <w:p w14:paraId="584E7F47" w14:textId="215EC5C7" w:rsidR="00490CA3" w:rsidRPr="00FE071B" w:rsidRDefault="00E86D29" w:rsidP="00D320F6">
      <w:pPr>
        <w:pStyle w:val="ListParagraph"/>
        <w:numPr>
          <w:ilvl w:val="0"/>
          <w:numId w:val="36"/>
        </w:numPr>
        <w:snapToGrid w:val="0"/>
        <w:ind w:right="-1"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>d</w:t>
      </w:r>
      <w:r w:rsidR="00490CA3" w:rsidRPr="00FE071B">
        <w:rPr>
          <w:color w:val="000000" w:themeColor="text1"/>
          <w:sz w:val="18"/>
          <w:szCs w:val="18"/>
        </w:rPr>
        <w:t>iritti SIAE</w:t>
      </w:r>
      <w:r w:rsidR="00B57862" w:rsidRPr="00FE071B">
        <w:rPr>
          <w:color w:val="000000" w:themeColor="text1"/>
          <w:sz w:val="18"/>
          <w:szCs w:val="18"/>
        </w:rPr>
        <w:t>.</w:t>
      </w:r>
    </w:p>
    <w:p w14:paraId="1F2C2D47" w14:textId="77777777" w:rsidR="00490CA3" w:rsidRPr="00FE071B" w:rsidRDefault="00490CA3" w:rsidP="00957294">
      <w:pPr>
        <w:snapToGrid w:val="0"/>
        <w:ind w:right="-1"/>
        <w:contextualSpacing/>
        <w:rPr>
          <w:color w:val="000000" w:themeColor="text1"/>
          <w:sz w:val="18"/>
          <w:szCs w:val="18"/>
        </w:rPr>
      </w:pPr>
    </w:p>
    <w:p w14:paraId="178E88C3" w14:textId="75625F86" w:rsidR="00490CA3" w:rsidRPr="00FE071B" w:rsidRDefault="00490CA3" w:rsidP="00957294">
      <w:pPr>
        <w:snapToGrid w:val="0"/>
        <w:ind w:right="-1"/>
        <w:contextualSpacing/>
        <w:rPr>
          <w:b/>
          <w:bCs/>
          <w:color w:val="000000" w:themeColor="text1"/>
          <w:sz w:val="18"/>
          <w:szCs w:val="18"/>
        </w:rPr>
      </w:pPr>
      <w:r w:rsidRPr="00FE071B">
        <w:rPr>
          <w:b/>
          <w:bCs/>
          <w:color w:val="000000" w:themeColor="text1"/>
          <w:sz w:val="18"/>
          <w:szCs w:val="18"/>
        </w:rPr>
        <w:t>Documentazione allegata:</w:t>
      </w:r>
    </w:p>
    <w:p w14:paraId="1028C3E9" w14:textId="5274AB83" w:rsidR="00780BA7" w:rsidRPr="00FE071B" w:rsidRDefault="00780BA7" w:rsidP="00780BA7">
      <w:pPr>
        <w:pStyle w:val="ListParagraph"/>
        <w:numPr>
          <w:ilvl w:val="0"/>
          <w:numId w:val="33"/>
        </w:numPr>
        <w:snapToGrid w:val="0"/>
        <w:ind w:right="-1"/>
        <w:rPr>
          <w:color w:val="000000" w:themeColor="text1"/>
          <w:sz w:val="18"/>
          <w:szCs w:val="18"/>
        </w:rPr>
      </w:pPr>
      <w:r w:rsidRPr="00FE071B">
        <w:rPr>
          <w:color w:val="000000" w:themeColor="text1"/>
          <w:sz w:val="18"/>
          <w:szCs w:val="18"/>
        </w:rPr>
        <w:t>Autodichiarazione relativa al possesso dei requisiti ex artt. 94 e ss. del D.lgs. 36/2023;</w:t>
      </w:r>
    </w:p>
    <w:p w14:paraId="06F07D5E" w14:textId="77777777" w:rsidR="00780BA7" w:rsidRPr="00FE071B" w:rsidRDefault="00780BA7" w:rsidP="00780BA7">
      <w:pPr>
        <w:pStyle w:val="ListParagraph"/>
        <w:numPr>
          <w:ilvl w:val="0"/>
          <w:numId w:val="33"/>
        </w:numPr>
        <w:snapToGrid w:val="0"/>
        <w:ind w:right="-1"/>
        <w:rPr>
          <w:color w:val="000000" w:themeColor="text1"/>
          <w:sz w:val="18"/>
          <w:szCs w:val="18"/>
        </w:rPr>
      </w:pPr>
      <w:r w:rsidRPr="00FE071B">
        <w:rPr>
          <w:color w:val="000000" w:themeColor="text1"/>
          <w:sz w:val="18"/>
          <w:szCs w:val="18"/>
        </w:rPr>
        <w:t>Dichiarazione di rappresentanza artistica;</w:t>
      </w:r>
    </w:p>
    <w:p w14:paraId="711E8CD8" w14:textId="34BC56E1" w:rsidR="00B57862" w:rsidRPr="00FE071B" w:rsidRDefault="00780BA7" w:rsidP="00B57862">
      <w:pPr>
        <w:pStyle w:val="ListParagraph"/>
        <w:numPr>
          <w:ilvl w:val="0"/>
          <w:numId w:val="33"/>
        </w:numPr>
        <w:snapToGrid w:val="0"/>
        <w:ind w:right="-1"/>
        <w:rPr>
          <w:color w:val="000000" w:themeColor="text1"/>
          <w:sz w:val="18"/>
          <w:szCs w:val="18"/>
        </w:rPr>
      </w:pPr>
      <w:r w:rsidRPr="00FE071B">
        <w:rPr>
          <w:color w:val="000000" w:themeColor="text1"/>
          <w:sz w:val="18"/>
          <w:szCs w:val="18"/>
        </w:rPr>
        <w:t xml:space="preserve">Breve descrizione attività </w:t>
      </w:r>
      <w:r w:rsidR="00A946B6" w:rsidRPr="00FE071B">
        <w:rPr>
          <w:color w:val="000000" w:themeColor="text1"/>
          <w:sz w:val="18"/>
          <w:szCs w:val="18"/>
        </w:rPr>
        <w:t>De Art Progetti</w:t>
      </w:r>
      <w:r w:rsidR="00B57862" w:rsidRPr="00FE071B">
        <w:rPr>
          <w:color w:val="000000" w:themeColor="text1"/>
          <w:sz w:val="18"/>
          <w:szCs w:val="18"/>
        </w:rPr>
        <w:t>;</w:t>
      </w:r>
    </w:p>
    <w:p w14:paraId="2E7AE530" w14:textId="42ADAB41" w:rsidR="00780BA7" w:rsidRPr="00FE071B" w:rsidRDefault="00544B89" w:rsidP="00B57862">
      <w:pPr>
        <w:pStyle w:val="ListParagraph"/>
        <w:numPr>
          <w:ilvl w:val="0"/>
          <w:numId w:val="33"/>
        </w:numPr>
        <w:snapToGrid w:val="0"/>
        <w:ind w:right="-1"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>Descrizione concerto e Biografia artisti;</w:t>
      </w:r>
    </w:p>
    <w:p w14:paraId="3BB73383" w14:textId="012DBB3C" w:rsidR="00780BA7" w:rsidRPr="00FE071B" w:rsidRDefault="00780BA7" w:rsidP="00780BA7">
      <w:pPr>
        <w:pStyle w:val="ListParagraph"/>
        <w:numPr>
          <w:ilvl w:val="0"/>
          <w:numId w:val="33"/>
        </w:numPr>
        <w:snapToGrid w:val="0"/>
        <w:ind w:right="-1"/>
        <w:rPr>
          <w:color w:val="000000" w:themeColor="text1"/>
          <w:sz w:val="18"/>
          <w:szCs w:val="18"/>
        </w:rPr>
      </w:pPr>
      <w:r w:rsidRPr="00FE071B">
        <w:rPr>
          <w:color w:val="000000" w:themeColor="text1"/>
          <w:sz w:val="18"/>
          <w:szCs w:val="18"/>
        </w:rPr>
        <w:t xml:space="preserve">Copia documento di riconoscimento in corso di validità del legale rappresentante di </w:t>
      </w:r>
      <w:r w:rsidR="00A946B6" w:rsidRPr="00FE071B">
        <w:rPr>
          <w:color w:val="000000" w:themeColor="text1"/>
          <w:sz w:val="18"/>
          <w:szCs w:val="18"/>
        </w:rPr>
        <w:t>De Art Progetti</w:t>
      </w:r>
      <w:r w:rsidR="00B57862" w:rsidRPr="00FE071B">
        <w:rPr>
          <w:color w:val="000000" w:themeColor="text1"/>
          <w:sz w:val="18"/>
          <w:szCs w:val="18"/>
        </w:rPr>
        <w:t>.</w:t>
      </w:r>
    </w:p>
    <w:p w14:paraId="56F2CE3B" w14:textId="77777777" w:rsidR="006D5002" w:rsidRPr="00FE071B" w:rsidRDefault="006D5002" w:rsidP="00780BA7">
      <w:pPr>
        <w:snapToGrid w:val="0"/>
        <w:ind w:right="-1"/>
        <w:rPr>
          <w:color w:val="000000" w:themeColor="text1"/>
          <w:sz w:val="18"/>
          <w:szCs w:val="18"/>
        </w:rPr>
      </w:pPr>
    </w:p>
    <w:p w14:paraId="1454D23B" w14:textId="2AF053EA" w:rsidR="00386965" w:rsidRPr="00FE071B" w:rsidRDefault="00386965" w:rsidP="00957294">
      <w:pPr>
        <w:snapToGrid w:val="0"/>
        <w:ind w:right="-1"/>
        <w:contextualSpacing/>
        <w:rPr>
          <w:color w:val="000000" w:themeColor="text1"/>
          <w:sz w:val="18"/>
          <w:szCs w:val="18"/>
        </w:rPr>
      </w:pPr>
    </w:p>
    <w:p w14:paraId="3AD86251" w14:textId="77777777" w:rsidR="00A946B6" w:rsidRDefault="00A946B6" w:rsidP="00957294">
      <w:pPr>
        <w:snapToGrid w:val="0"/>
        <w:ind w:right="-1"/>
        <w:contextualSpacing/>
        <w:rPr>
          <w:color w:val="000000" w:themeColor="text1"/>
          <w:sz w:val="18"/>
          <w:szCs w:val="18"/>
        </w:rPr>
      </w:pPr>
    </w:p>
    <w:p w14:paraId="7B2FD96A" w14:textId="34D3C279" w:rsidR="00C410AF" w:rsidRPr="00FE071B" w:rsidRDefault="00B57862" w:rsidP="00957294">
      <w:pPr>
        <w:snapToGrid w:val="0"/>
        <w:ind w:right="-1"/>
        <w:contextualSpacing/>
        <w:rPr>
          <w:color w:val="000000" w:themeColor="text1"/>
          <w:sz w:val="18"/>
          <w:szCs w:val="18"/>
        </w:rPr>
      </w:pPr>
      <w:r w:rsidRPr="00FE071B">
        <w:rPr>
          <w:color w:val="000000" w:themeColor="text1"/>
          <w:sz w:val="18"/>
          <w:szCs w:val="18"/>
        </w:rPr>
        <w:t>Pontecagnao Faiano (Sa)</w:t>
      </w:r>
    </w:p>
    <w:p w14:paraId="26B32CE8" w14:textId="77777777" w:rsidR="00490CA3" w:rsidRPr="00FE071B" w:rsidRDefault="00490CA3" w:rsidP="00957294">
      <w:pPr>
        <w:snapToGrid w:val="0"/>
        <w:ind w:right="-1"/>
        <w:contextualSpacing/>
        <w:rPr>
          <w:color w:val="000000" w:themeColor="text1"/>
          <w:sz w:val="18"/>
          <w:szCs w:val="18"/>
        </w:rPr>
      </w:pPr>
    </w:p>
    <w:p w14:paraId="07FBEB78" w14:textId="77777777" w:rsidR="00490CA3" w:rsidRPr="00FE071B" w:rsidRDefault="00490CA3" w:rsidP="00957294">
      <w:pPr>
        <w:snapToGrid w:val="0"/>
        <w:ind w:right="-1"/>
        <w:contextualSpacing/>
        <w:rPr>
          <w:color w:val="000000" w:themeColor="text1"/>
          <w:sz w:val="18"/>
          <w:szCs w:val="18"/>
        </w:rPr>
      </w:pPr>
    </w:p>
    <w:p w14:paraId="1793D012" w14:textId="712A356E" w:rsidR="00490CA3" w:rsidRPr="00FE071B" w:rsidRDefault="00490CA3" w:rsidP="00957294">
      <w:pPr>
        <w:snapToGrid w:val="0"/>
        <w:ind w:right="-1"/>
        <w:contextualSpacing/>
        <w:rPr>
          <w:color w:val="000000" w:themeColor="text1"/>
          <w:sz w:val="18"/>
          <w:szCs w:val="18"/>
        </w:rPr>
      </w:pPr>
      <w:r w:rsidRPr="00FE071B">
        <w:rPr>
          <w:color w:val="000000" w:themeColor="text1"/>
          <w:sz w:val="18"/>
          <w:szCs w:val="18"/>
        </w:rPr>
        <w:t xml:space="preserve">_____________________________ </w:t>
      </w:r>
    </w:p>
    <w:p w14:paraId="64057F89" w14:textId="124DA31E" w:rsidR="00490CA3" w:rsidRDefault="00A946B6" w:rsidP="00957294">
      <w:pPr>
        <w:snapToGrid w:val="0"/>
        <w:ind w:right="-1"/>
        <w:contextualSpacing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>Associazione De Art Progetti</w:t>
      </w:r>
    </w:p>
    <w:p w14:paraId="4D48A012" w14:textId="20D56015" w:rsidR="00A946B6" w:rsidRPr="00FE071B" w:rsidRDefault="00A946B6" w:rsidP="00957294">
      <w:pPr>
        <w:snapToGrid w:val="0"/>
        <w:ind w:right="-1"/>
        <w:contextualSpacing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>Il legale rappresentante</w:t>
      </w:r>
    </w:p>
    <w:sectPr w:rsidR="00A946B6" w:rsidRPr="00FE071B" w:rsidSect="00407D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40" w:right="1440" w:bottom="1440" w:left="1440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9212B9E" w14:textId="77777777" w:rsidR="00DF01F4" w:rsidRDefault="00DF01F4">
      <w:r>
        <w:separator/>
      </w:r>
    </w:p>
  </w:endnote>
  <w:endnote w:type="continuationSeparator" w:id="0">
    <w:p w14:paraId="2CA82C71" w14:textId="77777777" w:rsidR="00DF01F4" w:rsidRDefault="00DF0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">
    <w:altName w:val="MS Mincho"/>
    <w:panose1 w:val="020B0604020202020204"/>
    <w:charset w:val="00"/>
    <w:family w:val="swiss"/>
    <w:pitch w:val="variable"/>
    <w:sig w:usb0="00000000" w:usb1="D200F5FF" w:usb2="0A24602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jaVu Sans Mono">
    <w:panose1 w:val="020B0604020202020204"/>
    <w:charset w:val="00"/>
    <w:family w:val="modern"/>
    <w:pitch w:val="fixed"/>
    <w:sig w:usb0="E60026FF" w:usb1="D200F1FB" w:usb2="02000028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20B0604020202020204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PageNumber"/>
      </w:rPr>
      <w:id w:val="811762107"/>
      <w:docPartObj>
        <w:docPartGallery w:val="Page Numbers (Bottom of Page)"/>
        <w:docPartUnique/>
      </w:docPartObj>
    </w:sdtPr>
    <w:sdtContent>
      <w:p w14:paraId="7407ACBE" w14:textId="37FC30CE" w:rsidR="006D5002" w:rsidRDefault="006D5002" w:rsidP="001B727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B49788D" w14:textId="77777777" w:rsidR="00B57862" w:rsidRDefault="00B57862" w:rsidP="006D5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PageNumber"/>
        <w:sz w:val="18"/>
        <w:szCs w:val="18"/>
      </w:rPr>
      <w:id w:val="-742871584"/>
      <w:docPartObj>
        <w:docPartGallery w:val="Page Numbers (Bottom of Page)"/>
        <w:docPartUnique/>
      </w:docPartObj>
    </w:sdtPr>
    <w:sdtContent>
      <w:p w14:paraId="19F94931" w14:textId="5C0ECCB2" w:rsidR="006D5002" w:rsidRPr="006D5002" w:rsidRDefault="006D5002" w:rsidP="001B727D">
        <w:pPr>
          <w:pStyle w:val="Footer"/>
          <w:framePr w:wrap="none" w:vAnchor="text" w:hAnchor="margin" w:xAlign="right" w:y="1"/>
          <w:rPr>
            <w:rStyle w:val="PageNumber"/>
            <w:sz w:val="18"/>
            <w:szCs w:val="18"/>
          </w:rPr>
        </w:pPr>
        <w:r w:rsidRPr="006D5002">
          <w:rPr>
            <w:rStyle w:val="PageNumber"/>
            <w:sz w:val="18"/>
            <w:szCs w:val="18"/>
          </w:rPr>
          <w:fldChar w:fldCharType="begin"/>
        </w:r>
        <w:r w:rsidRPr="006D5002">
          <w:rPr>
            <w:rStyle w:val="PageNumber"/>
            <w:sz w:val="18"/>
            <w:szCs w:val="18"/>
          </w:rPr>
          <w:instrText xml:space="preserve"> PAGE </w:instrText>
        </w:r>
        <w:r w:rsidRPr="006D5002">
          <w:rPr>
            <w:rStyle w:val="PageNumber"/>
            <w:sz w:val="18"/>
            <w:szCs w:val="18"/>
          </w:rPr>
          <w:fldChar w:fldCharType="separate"/>
        </w:r>
        <w:r w:rsidRPr="006D5002">
          <w:rPr>
            <w:rStyle w:val="PageNumber"/>
            <w:noProof/>
            <w:sz w:val="18"/>
            <w:szCs w:val="18"/>
          </w:rPr>
          <w:t>2</w:t>
        </w:r>
        <w:r w:rsidRPr="006D5002">
          <w:rPr>
            <w:rStyle w:val="PageNumber"/>
            <w:sz w:val="18"/>
            <w:szCs w:val="18"/>
          </w:rPr>
          <w:fldChar w:fldCharType="end"/>
        </w:r>
        <w:r w:rsidRPr="006D5002">
          <w:rPr>
            <w:rStyle w:val="PageNumber"/>
            <w:sz w:val="18"/>
            <w:szCs w:val="18"/>
          </w:rPr>
          <w:t>/2</w:t>
        </w:r>
      </w:p>
    </w:sdtContent>
  </w:sdt>
  <w:p w14:paraId="2691A373" w14:textId="7B68FA4C" w:rsidR="00847466" w:rsidRPr="006D5002" w:rsidRDefault="00847466" w:rsidP="006D5002">
    <w:pPr>
      <w:pStyle w:val="Footer"/>
      <w:ind w:right="360"/>
      <w:jc w:val="right"/>
      <w:rPr>
        <w:sz w:val="18"/>
        <w:szCs w:val="18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A2CBDA7" w14:textId="77777777" w:rsidR="00E86D29" w:rsidRDefault="00E86D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AD05F70" w14:textId="77777777" w:rsidR="00DF01F4" w:rsidRDefault="00DF01F4">
      <w:r>
        <w:separator/>
      </w:r>
    </w:p>
  </w:footnote>
  <w:footnote w:type="continuationSeparator" w:id="0">
    <w:p w14:paraId="1D05535F" w14:textId="77777777" w:rsidR="00DF01F4" w:rsidRDefault="00DF01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4271D7B" w14:textId="77777777" w:rsidR="005A38E7" w:rsidRDefault="005A38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33E8FE8" w14:textId="77777777" w:rsidR="00F55001" w:rsidRDefault="00F55001" w:rsidP="00F55001">
    <w:pPr>
      <w:pStyle w:val="Header"/>
    </w:pPr>
  </w:p>
  <w:p w14:paraId="2223A667" w14:textId="77777777" w:rsidR="00F55001" w:rsidRDefault="00F55001" w:rsidP="00F55001">
    <w:pPr>
      <w:pStyle w:val="Header"/>
    </w:pPr>
  </w:p>
  <w:p w14:paraId="4CB37F34" w14:textId="77777777" w:rsidR="00F55001" w:rsidRDefault="00F55001" w:rsidP="00F55001">
    <w:pPr>
      <w:pStyle w:val="Header"/>
    </w:pPr>
  </w:p>
  <w:p w14:paraId="7B816C6F" w14:textId="5FC72E4F" w:rsidR="00F55001" w:rsidRPr="00F55001" w:rsidRDefault="00F55001" w:rsidP="00F550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A9DC0BF" w14:textId="77777777" w:rsidR="005A38E7" w:rsidRDefault="005A38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1D"/>
    <w:multiLevelType w:val="multilevel"/>
    <w:tmpl w:val="B96E673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none"/>
      <w:pStyle w:val="Intestazione10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strike w:val="0"/>
        <w:dstrike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57"/>
        </w:tabs>
        <w:ind w:left="340" w:hanging="340"/>
      </w:p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57"/>
        </w:tabs>
        <w:ind w:left="340" w:hanging="34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C320ACA"/>
    <w:multiLevelType w:val="hybridMultilevel"/>
    <w:tmpl w:val="3D9039A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01813A7"/>
    <w:multiLevelType w:val="hybridMultilevel"/>
    <w:tmpl w:val="62C829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7166404"/>
    <w:multiLevelType w:val="multilevel"/>
    <w:tmpl w:val="934E9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800D92"/>
    <w:multiLevelType w:val="hybridMultilevel"/>
    <w:tmpl w:val="4B1CF93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CB7162"/>
    <w:multiLevelType w:val="hybridMultilevel"/>
    <w:tmpl w:val="042C71A4"/>
    <w:lvl w:ilvl="0" w:tplc="936CF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B2142E"/>
    <w:multiLevelType w:val="multilevel"/>
    <w:tmpl w:val="BD9236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313F04B9"/>
    <w:multiLevelType w:val="hybridMultilevel"/>
    <w:tmpl w:val="FD06527A"/>
    <w:lvl w:ilvl="0" w:tplc="09F678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6A5878"/>
    <w:multiLevelType w:val="hybridMultilevel"/>
    <w:tmpl w:val="7144B020"/>
    <w:lvl w:ilvl="0" w:tplc="CC4E417E">
      <w:start w:val="4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B7342"/>
    <w:multiLevelType w:val="hybridMultilevel"/>
    <w:tmpl w:val="15F23C26"/>
    <w:lvl w:ilvl="0" w:tplc="F20AEFFE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565582"/>
    <w:multiLevelType w:val="hybridMultilevel"/>
    <w:tmpl w:val="6A24549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7B7A22"/>
    <w:multiLevelType w:val="hybridMultilevel"/>
    <w:tmpl w:val="CAB8A6B2"/>
    <w:lvl w:ilvl="0" w:tplc="CC4E417E">
      <w:start w:val="4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636661"/>
    <w:multiLevelType w:val="hybridMultilevel"/>
    <w:tmpl w:val="BDD2B0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22432FF"/>
    <w:multiLevelType w:val="hybridMultilevel"/>
    <w:tmpl w:val="308A9A34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43210AB0"/>
    <w:multiLevelType w:val="hybridMultilevel"/>
    <w:tmpl w:val="5CEEB35A"/>
    <w:lvl w:ilvl="0" w:tplc="251C1E94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A502E23"/>
    <w:multiLevelType w:val="singleLevel"/>
    <w:tmpl w:val="0000000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i w:val="0"/>
      </w:rPr>
    </w:lvl>
  </w:abstractNum>
  <w:abstractNum w:abstractNumId="22" w15:restartNumberingAfterBreak="0">
    <w:nsid w:val="555B4D5C"/>
    <w:multiLevelType w:val="hybridMultilevel"/>
    <w:tmpl w:val="36304E7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EA2C65"/>
    <w:multiLevelType w:val="hybridMultilevel"/>
    <w:tmpl w:val="D91C8B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6FB17A9"/>
    <w:multiLevelType w:val="hybridMultilevel"/>
    <w:tmpl w:val="B3CAF7E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97C0E"/>
    <w:multiLevelType w:val="hybridMultilevel"/>
    <w:tmpl w:val="0BEEFE2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C561947"/>
    <w:multiLevelType w:val="hybridMultilevel"/>
    <w:tmpl w:val="D3AC062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6D5767"/>
    <w:multiLevelType w:val="hybridMultilevel"/>
    <w:tmpl w:val="5DF0135C"/>
    <w:lvl w:ilvl="0" w:tplc="936CF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A3B163F"/>
    <w:multiLevelType w:val="multilevel"/>
    <w:tmpl w:val="3D369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B741DAA"/>
    <w:multiLevelType w:val="hybridMultilevel"/>
    <w:tmpl w:val="110AFCD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BBD7D1D"/>
    <w:multiLevelType w:val="hybridMultilevel"/>
    <w:tmpl w:val="5B24F332"/>
    <w:lvl w:ilvl="0" w:tplc="6950C07E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C2E65E5"/>
    <w:multiLevelType w:val="hybridMultilevel"/>
    <w:tmpl w:val="73920A6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8379AE"/>
    <w:multiLevelType w:val="hybridMultilevel"/>
    <w:tmpl w:val="B35673E6"/>
    <w:lvl w:ilvl="0" w:tplc="0076F4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840D9B"/>
    <w:multiLevelType w:val="hybridMultilevel"/>
    <w:tmpl w:val="83B07D20"/>
    <w:lvl w:ilvl="0" w:tplc="56882144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331739F"/>
    <w:multiLevelType w:val="hybridMultilevel"/>
    <w:tmpl w:val="D3F4CF46"/>
    <w:lvl w:ilvl="0" w:tplc="96BE6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9B25CE"/>
    <w:multiLevelType w:val="hybridMultilevel"/>
    <w:tmpl w:val="0394B1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9A4054"/>
    <w:multiLevelType w:val="hybridMultilevel"/>
    <w:tmpl w:val="6B340DE0"/>
    <w:lvl w:ilvl="0" w:tplc="978C7B12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02506864">
    <w:abstractNumId w:val="1"/>
  </w:num>
  <w:num w:numId="2" w16cid:durableId="853151380">
    <w:abstractNumId w:val="2"/>
  </w:num>
  <w:num w:numId="3" w16cid:durableId="1704670514">
    <w:abstractNumId w:val="3"/>
  </w:num>
  <w:num w:numId="4" w16cid:durableId="295378857">
    <w:abstractNumId w:val="4"/>
  </w:num>
  <w:num w:numId="5" w16cid:durableId="1277249856">
    <w:abstractNumId w:val="5"/>
  </w:num>
  <w:num w:numId="6" w16cid:durableId="1053963974">
    <w:abstractNumId w:val="6"/>
  </w:num>
  <w:num w:numId="7" w16cid:durableId="2146389216">
    <w:abstractNumId w:val="0"/>
  </w:num>
  <w:num w:numId="8" w16cid:durableId="996152245">
    <w:abstractNumId w:val="21"/>
  </w:num>
  <w:num w:numId="9" w16cid:durableId="1118915667">
    <w:abstractNumId w:val="35"/>
  </w:num>
  <w:num w:numId="10" w16cid:durableId="766073667">
    <w:abstractNumId w:val="31"/>
  </w:num>
  <w:num w:numId="11" w16cid:durableId="2020501493">
    <w:abstractNumId w:val="27"/>
  </w:num>
  <w:num w:numId="12" w16cid:durableId="1152672123">
    <w:abstractNumId w:val="7"/>
  </w:num>
  <w:num w:numId="13" w16cid:durableId="1665812359">
    <w:abstractNumId w:val="11"/>
  </w:num>
  <w:num w:numId="14" w16cid:durableId="1269238993">
    <w:abstractNumId w:val="22"/>
  </w:num>
  <w:num w:numId="15" w16cid:durableId="372460859">
    <w:abstractNumId w:val="13"/>
  </w:num>
  <w:num w:numId="16" w16cid:durableId="913322805">
    <w:abstractNumId w:val="17"/>
  </w:num>
  <w:num w:numId="17" w16cid:durableId="1774133359">
    <w:abstractNumId w:val="14"/>
  </w:num>
  <w:num w:numId="18" w16cid:durableId="2028093075">
    <w:abstractNumId w:val="34"/>
  </w:num>
  <w:num w:numId="19" w16cid:durableId="1963148171">
    <w:abstractNumId w:val="26"/>
  </w:num>
  <w:num w:numId="20" w16cid:durableId="557253019">
    <w:abstractNumId w:val="32"/>
  </w:num>
  <w:num w:numId="21" w16cid:durableId="1102994161">
    <w:abstractNumId w:val="36"/>
  </w:num>
  <w:num w:numId="22" w16cid:durableId="687416476">
    <w:abstractNumId w:val="33"/>
  </w:num>
  <w:num w:numId="23" w16cid:durableId="1409886632">
    <w:abstractNumId w:val="30"/>
  </w:num>
  <w:num w:numId="24" w16cid:durableId="490873022">
    <w:abstractNumId w:val="19"/>
  </w:num>
  <w:num w:numId="25" w16cid:durableId="275143746">
    <w:abstractNumId w:val="15"/>
  </w:num>
  <w:num w:numId="26" w16cid:durableId="1534418955">
    <w:abstractNumId w:val="20"/>
  </w:num>
  <w:num w:numId="27" w16cid:durableId="1275401688">
    <w:abstractNumId w:val="18"/>
  </w:num>
  <w:num w:numId="28" w16cid:durableId="1008602473">
    <w:abstractNumId w:val="12"/>
  </w:num>
  <w:num w:numId="29" w16cid:durableId="2012367667">
    <w:abstractNumId w:val="16"/>
  </w:num>
  <w:num w:numId="30" w16cid:durableId="989361309">
    <w:abstractNumId w:val="29"/>
  </w:num>
  <w:num w:numId="31" w16cid:durableId="410934420">
    <w:abstractNumId w:val="24"/>
  </w:num>
  <w:num w:numId="32" w16cid:durableId="523439677">
    <w:abstractNumId w:val="25"/>
  </w:num>
  <w:num w:numId="33" w16cid:durableId="1233812115">
    <w:abstractNumId w:val="10"/>
  </w:num>
  <w:num w:numId="34" w16cid:durableId="580674015">
    <w:abstractNumId w:val="9"/>
  </w:num>
  <w:num w:numId="35" w16cid:durableId="1974863246">
    <w:abstractNumId w:val="28"/>
  </w:num>
  <w:num w:numId="36" w16cid:durableId="1946424866">
    <w:abstractNumId w:val="23"/>
  </w:num>
  <w:num w:numId="37" w16cid:durableId="1819031325">
    <w:abstractNumId w:val="8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71"/>
  <w:displayBackgroundShape/>
  <w:embedSystemFonts/>
  <w:defaultTabStop w:val="708"/>
  <w:hyphenationZone w:val="283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1C4"/>
    <w:rsid w:val="00010C31"/>
    <w:rsid w:val="000147B9"/>
    <w:rsid w:val="00017A86"/>
    <w:rsid w:val="0002229C"/>
    <w:rsid w:val="00023DF4"/>
    <w:rsid w:val="0002518B"/>
    <w:rsid w:val="00031D13"/>
    <w:rsid w:val="00033095"/>
    <w:rsid w:val="000335A1"/>
    <w:rsid w:val="00033FB9"/>
    <w:rsid w:val="00034BBD"/>
    <w:rsid w:val="00034E51"/>
    <w:rsid w:val="00036E5F"/>
    <w:rsid w:val="00043092"/>
    <w:rsid w:val="0004335F"/>
    <w:rsid w:val="0005189B"/>
    <w:rsid w:val="00052B5A"/>
    <w:rsid w:val="00061F25"/>
    <w:rsid w:val="00061FA7"/>
    <w:rsid w:val="00062B65"/>
    <w:rsid w:val="00063C75"/>
    <w:rsid w:val="000655DB"/>
    <w:rsid w:val="00066543"/>
    <w:rsid w:val="000705C6"/>
    <w:rsid w:val="00072421"/>
    <w:rsid w:val="000730E9"/>
    <w:rsid w:val="00080DBC"/>
    <w:rsid w:val="000909C4"/>
    <w:rsid w:val="00094DFE"/>
    <w:rsid w:val="000A00FF"/>
    <w:rsid w:val="000A1C66"/>
    <w:rsid w:val="000A3A32"/>
    <w:rsid w:val="000B18D9"/>
    <w:rsid w:val="000C1E59"/>
    <w:rsid w:val="000C6A1B"/>
    <w:rsid w:val="000C7462"/>
    <w:rsid w:val="000D2373"/>
    <w:rsid w:val="000D2BAE"/>
    <w:rsid w:val="000D3184"/>
    <w:rsid w:val="000D48AF"/>
    <w:rsid w:val="000D4B87"/>
    <w:rsid w:val="000E257B"/>
    <w:rsid w:val="000E43BB"/>
    <w:rsid w:val="000E4EEA"/>
    <w:rsid w:val="000E5790"/>
    <w:rsid w:val="000E7A50"/>
    <w:rsid w:val="000F004C"/>
    <w:rsid w:val="000F3262"/>
    <w:rsid w:val="000F4DE9"/>
    <w:rsid w:val="000F5FF3"/>
    <w:rsid w:val="000F79EA"/>
    <w:rsid w:val="001002BD"/>
    <w:rsid w:val="001011C8"/>
    <w:rsid w:val="001033A6"/>
    <w:rsid w:val="00103FFF"/>
    <w:rsid w:val="001069A7"/>
    <w:rsid w:val="00107569"/>
    <w:rsid w:val="001115F0"/>
    <w:rsid w:val="00113D80"/>
    <w:rsid w:val="0011691C"/>
    <w:rsid w:val="0012082B"/>
    <w:rsid w:val="00124EAB"/>
    <w:rsid w:val="00124F71"/>
    <w:rsid w:val="0012750F"/>
    <w:rsid w:val="001316B3"/>
    <w:rsid w:val="00131BA3"/>
    <w:rsid w:val="001322EC"/>
    <w:rsid w:val="00142B16"/>
    <w:rsid w:val="00144702"/>
    <w:rsid w:val="001502DF"/>
    <w:rsid w:val="00150AF2"/>
    <w:rsid w:val="001542BC"/>
    <w:rsid w:val="0016167F"/>
    <w:rsid w:val="001625CE"/>
    <w:rsid w:val="0016321D"/>
    <w:rsid w:val="0016340E"/>
    <w:rsid w:val="00165B2E"/>
    <w:rsid w:val="00165CCF"/>
    <w:rsid w:val="001661EB"/>
    <w:rsid w:val="0017162B"/>
    <w:rsid w:val="00172B3D"/>
    <w:rsid w:val="00180152"/>
    <w:rsid w:val="00182E47"/>
    <w:rsid w:val="00185065"/>
    <w:rsid w:val="001857D4"/>
    <w:rsid w:val="0019070D"/>
    <w:rsid w:val="00192484"/>
    <w:rsid w:val="00192CEA"/>
    <w:rsid w:val="00193202"/>
    <w:rsid w:val="00194158"/>
    <w:rsid w:val="001952F7"/>
    <w:rsid w:val="00195E19"/>
    <w:rsid w:val="00197BBD"/>
    <w:rsid w:val="001A02DA"/>
    <w:rsid w:val="001A14AC"/>
    <w:rsid w:val="001A1574"/>
    <w:rsid w:val="001A2E49"/>
    <w:rsid w:val="001A4D03"/>
    <w:rsid w:val="001A4F9B"/>
    <w:rsid w:val="001A7308"/>
    <w:rsid w:val="001B14A1"/>
    <w:rsid w:val="001B26E8"/>
    <w:rsid w:val="001B50F3"/>
    <w:rsid w:val="001B517C"/>
    <w:rsid w:val="001B5652"/>
    <w:rsid w:val="001B676E"/>
    <w:rsid w:val="001C0C36"/>
    <w:rsid w:val="001C4C4B"/>
    <w:rsid w:val="001D0213"/>
    <w:rsid w:val="001D26F1"/>
    <w:rsid w:val="001D43E8"/>
    <w:rsid w:val="001D4506"/>
    <w:rsid w:val="001D49E7"/>
    <w:rsid w:val="001E2509"/>
    <w:rsid w:val="001E2B1B"/>
    <w:rsid w:val="001E50B0"/>
    <w:rsid w:val="001E566A"/>
    <w:rsid w:val="001E5D4B"/>
    <w:rsid w:val="001E6359"/>
    <w:rsid w:val="001F2210"/>
    <w:rsid w:val="00200CDC"/>
    <w:rsid w:val="00203179"/>
    <w:rsid w:val="0020328A"/>
    <w:rsid w:val="002033AE"/>
    <w:rsid w:val="002042BA"/>
    <w:rsid w:val="00204CA0"/>
    <w:rsid w:val="00207A50"/>
    <w:rsid w:val="002109D8"/>
    <w:rsid w:val="0021162B"/>
    <w:rsid w:val="00214718"/>
    <w:rsid w:val="0021653E"/>
    <w:rsid w:val="00216B7F"/>
    <w:rsid w:val="00221528"/>
    <w:rsid w:val="00222240"/>
    <w:rsid w:val="00222AAC"/>
    <w:rsid w:val="002238B3"/>
    <w:rsid w:val="00224C28"/>
    <w:rsid w:val="0024242D"/>
    <w:rsid w:val="00244041"/>
    <w:rsid w:val="00246030"/>
    <w:rsid w:val="002460F0"/>
    <w:rsid w:val="00246CBA"/>
    <w:rsid w:val="00247571"/>
    <w:rsid w:val="00251954"/>
    <w:rsid w:val="0025340B"/>
    <w:rsid w:val="0025497C"/>
    <w:rsid w:val="0025648C"/>
    <w:rsid w:val="00256A1D"/>
    <w:rsid w:val="00266933"/>
    <w:rsid w:val="00267651"/>
    <w:rsid w:val="002700E8"/>
    <w:rsid w:val="00270449"/>
    <w:rsid w:val="002711B5"/>
    <w:rsid w:val="002720AE"/>
    <w:rsid w:val="00281D3B"/>
    <w:rsid w:val="00282ACF"/>
    <w:rsid w:val="002831B9"/>
    <w:rsid w:val="00283201"/>
    <w:rsid w:val="0028435F"/>
    <w:rsid w:val="00291077"/>
    <w:rsid w:val="00296273"/>
    <w:rsid w:val="00296553"/>
    <w:rsid w:val="00297981"/>
    <w:rsid w:val="00297CF7"/>
    <w:rsid w:val="002A2055"/>
    <w:rsid w:val="002A436C"/>
    <w:rsid w:val="002A54C1"/>
    <w:rsid w:val="002A681C"/>
    <w:rsid w:val="002A6B42"/>
    <w:rsid w:val="002A6E1F"/>
    <w:rsid w:val="002B3BA1"/>
    <w:rsid w:val="002B5409"/>
    <w:rsid w:val="002C1FE7"/>
    <w:rsid w:val="002C3474"/>
    <w:rsid w:val="002C7B14"/>
    <w:rsid w:val="002D192F"/>
    <w:rsid w:val="002D253D"/>
    <w:rsid w:val="002D46A2"/>
    <w:rsid w:val="002D507C"/>
    <w:rsid w:val="002D56D5"/>
    <w:rsid w:val="002D68BC"/>
    <w:rsid w:val="002D736F"/>
    <w:rsid w:val="002E0E60"/>
    <w:rsid w:val="002E48ED"/>
    <w:rsid w:val="002E71C3"/>
    <w:rsid w:val="002E7C78"/>
    <w:rsid w:val="00302AD6"/>
    <w:rsid w:val="00302B10"/>
    <w:rsid w:val="00304C5C"/>
    <w:rsid w:val="003052FE"/>
    <w:rsid w:val="00305BC0"/>
    <w:rsid w:val="00311231"/>
    <w:rsid w:val="00311C84"/>
    <w:rsid w:val="00312F49"/>
    <w:rsid w:val="003131A3"/>
    <w:rsid w:val="003144A4"/>
    <w:rsid w:val="003153D2"/>
    <w:rsid w:val="00315DDF"/>
    <w:rsid w:val="00317C99"/>
    <w:rsid w:val="00320F30"/>
    <w:rsid w:val="0032103F"/>
    <w:rsid w:val="0032205B"/>
    <w:rsid w:val="003227F2"/>
    <w:rsid w:val="00324727"/>
    <w:rsid w:val="00326110"/>
    <w:rsid w:val="00327A33"/>
    <w:rsid w:val="00336E7F"/>
    <w:rsid w:val="00342DFB"/>
    <w:rsid w:val="00344EEF"/>
    <w:rsid w:val="00347350"/>
    <w:rsid w:val="00347C3F"/>
    <w:rsid w:val="0035011E"/>
    <w:rsid w:val="00350C4E"/>
    <w:rsid w:val="0035323A"/>
    <w:rsid w:val="00353C87"/>
    <w:rsid w:val="0035414A"/>
    <w:rsid w:val="00355FAB"/>
    <w:rsid w:val="0036189B"/>
    <w:rsid w:val="00362316"/>
    <w:rsid w:val="00362B31"/>
    <w:rsid w:val="003638B4"/>
    <w:rsid w:val="003667E5"/>
    <w:rsid w:val="003701BC"/>
    <w:rsid w:val="0037095D"/>
    <w:rsid w:val="00375159"/>
    <w:rsid w:val="00377DE4"/>
    <w:rsid w:val="00380282"/>
    <w:rsid w:val="00382B92"/>
    <w:rsid w:val="00383C70"/>
    <w:rsid w:val="00385A1F"/>
    <w:rsid w:val="00386965"/>
    <w:rsid w:val="00391261"/>
    <w:rsid w:val="00392123"/>
    <w:rsid w:val="00395F21"/>
    <w:rsid w:val="00397786"/>
    <w:rsid w:val="003A04B7"/>
    <w:rsid w:val="003A30F1"/>
    <w:rsid w:val="003A38CE"/>
    <w:rsid w:val="003A5E07"/>
    <w:rsid w:val="003A5E33"/>
    <w:rsid w:val="003A5EA8"/>
    <w:rsid w:val="003A7327"/>
    <w:rsid w:val="003A7730"/>
    <w:rsid w:val="003B7357"/>
    <w:rsid w:val="003C0668"/>
    <w:rsid w:val="003C2C58"/>
    <w:rsid w:val="003C4863"/>
    <w:rsid w:val="003C53CD"/>
    <w:rsid w:val="003C73A6"/>
    <w:rsid w:val="003D0B72"/>
    <w:rsid w:val="003D1303"/>
    <w:rsid w:val="003D14D1"/>
    <w:rsid w:val="003D2393"/>
    <w:rsid w:val="003D4ADA"/>
    <w:rsid w:val="003D5B69"/>
    <w:rsid w:val="003D5CB0"/>
    <w:rsid w:val="003E1431"/>
    <w:rsid w:val="003E2C16"/>
    <w:rsid w:val="003E3598"/>
    <w:rsid w:val="003E3F69"/>
    <w:rsid w:val="003F18BC"/>
    <w:rsid w:val="003F58F9"/>
    <w:rsid w:val="00400A68"/>
    <w:rsid w:val="00403739"/>
    <w:rsid w:val="004076F9"/>
    <w:rsid w:val="00407D6A"/>
    <w:rsid w:val="0041183A"/>
    <w:rsid w:val="0041779F"/>
    <w:rsid w:val="004209FF"/>
    <w:rsid w:val="00421141"/>
    <w:rsid w:val="0042166A"/>
    <w:rsid w:val="00425E40"/>
    <w:rsid w:val="004278E7"/>
    <w:rsid w:val="004279C6"/>
    <w:rsid w:val="004302D1"/>
    <w:rsid w:val="00430745"/>
    <w:rsid w:val="0043092B"/>
    <w:rsid w:val="00430E53"/>
    <w:rsid w:val="0043254D"/>
    <w:rsid w:val="00433B39"/>
    <w:rsid w:val="00434D11"/>
    <w:rsid w:val="00437F9E"/>
    <w:rsid w:val="0044263B"/>
    <w:rsid w:val="00442705"/>
    <w:rsid w:val="00443506"/>
    <w:rsid w:val="0044384B"/>
    <w:rsid w:val="00444A17"/>
    <w:rsid w:val="00452B99"/>
    <w:rsid w:val="004551D2"/>
    <w:rsid w:val="00455DFF"/>
    <w:rsid w:val="004566A7"/>
    <w:rsid w:val="00465D54"/>
    <w:rsid w:val="0046685C"/>
    <w:rsid w:val="00470DED"/>
    <w:rsid w:val="004779ED"/>
    <w:rsid w:val="00477BBF"/>
    <w:rsid w:val="0048000F"/>
    <w:rsid w:val="004813D0"/>
    <w:rsid w:val="0048243A"/>
    <w:rsid w:val="004856DC"/>
    <w:rsid w:val="00486057"/>
    <w:rsid w:val="00490CA3"/>
    <w:rsid w:val="00493588"/>
    <w:rsid w:val="00495A95"/>
    <w:rsid w:val="00497F11"/>
    <w:rsid w:val="004B0184"/>
    <w:rsid w:val="004B23EA"/>
    <w:rsid w:val="004B530B"/>
    <w:rsid w:val="004B6D07"/>
    <w:rsid w:val="004B7257"/>
    <w:rsid w:val="004C1C20"/>
    <w:rsid w:val="004C1DCB"/>
    <w:rsid w:val="004C2C06"/>
    <w:rsid w:val="004C5CF6"/>
    <w:rsid w:val="004D3597"/>
    <w:rsid w:val="004D4A4C"/>
    <w:rsid w:val="004D62EE"/>
    <w:rsid w:val="004D7594"/>
    <w:rsid w:val="004E0A5C"/>
    <w:rsid w:val="004E33D3"/>
    <w:rsid w:val="004E43B7"/>
    <w:rsid w:val="004E57B4"/>
    <w:rsid w:val="004F04CF"/>
    <w:rsid w:val="004F0EE2"/>
    <w:rsid w:val="004F35C0"/>
    <w:rsid w:val="004F3979"/>
    <w:rsid w:val="004F4709"/>
    <w:rsid w:val="004F5FE3"/>
    <w:rsid w:val="004F6348"/>
    <w:rsid w:val="004F763F"/>
    <w:rsid w:val="00502514"/>
    <w:rsid w:val="00503BD2"/>
    <w:rsid w:val="00511AC6"/>
    <w:rsid w:val="00514259"/>
    <w:rsid w:val="00514614"/>
    <w:rsid w:val="00514DDC"/>
    <w:rsid w:val="00515CD7"/>
    <w:rsid w:val="00516D36"/>
    <w:rsid w:val="00516F1E"/>
    <w:rsid w:val="00520142"/>
    <w:rsid w:val="00520672"/>
    <w:rsid w:val="0053161F"/>
    <w:rsid w:val="005322D6"/>
    <w:rsid w:val="005336E0"/>
    <w:rsid w:val="00534F3F"/>
    <w:rsid w:val="00537DD5"/>
    <w:rsid w:val="00543BF9"/>
    <w:rsid w:val="00544B89"/>
    <w:rsid w:val="00545BC5"/>
    <w:rsid w:val="00547620"/>
    <w:rsid w:val="00554822"/>
    <w:rsid w:val="00554D4E"/>
    <w:rsid w:val="00557ED6"/>
    <w:rsid w:val="00560A9C"/>
    <w:rsid w:val="005634AB"/>
    <w:rsid w:val="005654B8"/>
    <w:rsid w:val="005665E6"/>
    <w:rsid w:val="00567DA9"/>
    <w:rsid w:val="005703E1"/>
    <w:rsid w:val="0057396B"/>
    <w:rsid w:val="00575415"/>
    <w:rsid w:val="00575FF0"/>
    <w:rsid w:val="0058137D"/>
    <w:rsid w:val="0058370E"/>
    <w:rsid w:val="00584FDE"/>
    <w:rsid w:val="00585564"/>
    <w:rsid w:val="00591D14"/>
    <w:rsid w:val="0059230F"/>
    <w:rsid w:val="005A08BD"/>
    <w:rsid w:val="005A1A3B"/>
    <w:rsid w:val="005A2F94"/>
    <w:rsid w:val="005A38E7"/>
    <w:rsid w:val="005A71AF"/>
    <w:rsid w:val="005B22A1"/>
    <w:rsid w:val="005B4EEF"/>
    <w:rsid w:val="005B4FC7"/>
    <w:rsid w:val="005B5D03"/>
    <w:rsid w:val="005C0556"/>
    <w:rsid w:val="005C6442"/>
    <w:rsid w:val="005C65A1"/>
    <w:rsid w:val="005D1425"/>
    <w:rsid w:val="005D1B52"/>
    <w:rsid w:val="005D23A0"/>
    <w:rsid w:val="005D7637"/>
    <w:rsid w:val="005E15C8"/>
    <w:rsid w:val="005E1E8E"/>
    <w:rsid w:val="005E2F97"/>
    <w:rsid w:val="005E4060"/>
    <w:rsid w:val="005F05BE"/>
    <w:rsid w:val="005F0890"/>
    <w:rsid w:val="005F37AB"/>
    <w:rsid w:val="005F3BC3"/>
    <w:rsid w:val="005F7B9C"/>
    <w:rsid w:val="0060098D"/>
    <w:rsid w:val="00600E74"/>
    <w:rsid w:val="00601DCA"/>
    <w:rsid w:val="00601E36"/>
    <w:rsid w:val="006043AB"/>
    <w:rsid w:val="00605B7C"/>
    <w:rsid w:val="0060626A"/>
    <w:rsid w:val="006067B1"/>
    <w:rsid w:val="00606838"/>
    <w:rsid w:val="00606976"/>
    <w:rsid w:val="00610095"/>
    <w:rsid w:val="006125C0"/>
    <w:rsid w:val="00614F05"/>
    <w:rsid w:val="00621DD9"/>
    <w:rsid w:val="006225A5"/>
    <w:rsid w:val="006271BE"/>
    <w:rsid w:val="00627D27"/>
    <w:rsid w:val="006308CC"/>
    <w:rsid w:val="00640442"/>
    <w:rsid w:val="006422B7"/>
    <w:rsid w:val="00642940"/>
    <w:rsid w:val="00642DC1"/>
    <w:rsid w:val="006454A6"/>
    <w:rsid w:val="00645721"/>
    <w:rsid w:val="006457C9"/>
    <w:rsid w:val="00647A4D"/>
    <w:rsid w:val="0065347E"/>
    <w:rsid w:val="00656F98"/>
    <w:rsid w:val="00662082"/>
    <w:rsid w:val="00662779"/>
    <w:rsid w:val="006628A1"/>
    <w:rsid w:val="006665B0"/>
    <w:rsid w:val="006677CE"/>
    <w:rsid w:val="00667EE4"/>
    <w:rsid w:val="00670E01"/>
    <w:rsid w:val="00670FC0"/>
    <w:rsid w:val="006717BC"/>
    <w:rsid w:val="00671E9D"/>
    <w:rsid w:val="00682643"/>
    <w:rsid w:val="00686567"/>
    <w:rsid w:val="006877EE"/>
    <w:rsid w:val="00691CED"/>
    <w:rsid w:val="006943CD"/>
    <w:rsid w:val="00694B8C"/>
    <w:rsid w:val="00695A8A"/>
    <w:rsid w:val="006968D0"/>
    <w:rsid w:val="00697055"/>
    <w:rsid w:val="006A1C6D"/>
    <w:rsid w:val="006A360E"/>
    <w:rsid w:val="006A3756"/>
    <w:rsid w:val="006A6969"/>
    <w:rsid w:val="006B0F31"/>
    <w:rsid w:val="006B2A8F"/>
    <w:rsid w:val="006C053C"/>
    <w:rsid w:val="006C1EB8"/>
    <w:rsid w:val="006C3ED1"/>
    <w:rsid w:val="006D34E6"/>
    <w:rsid w:val="006D5002"/>
    <w:rsid w:val="006D5E1C"/>
    <w:rsid w:val="006E0EED"/>
    <w:rsid w:val="006E366C"/>
    <w:rsid w:val="006E3AD3"/>
    <w:rsid w:val="006E663B"/>
    <w:rsid w:val="006F0F72"/>
    <w:rsid w:val="006F214C"/>
    <w:rsid w:val="006F504F"/>
    <w:rsid w:val="006F6CA4"/>
    <w:rsid w:val="00700F99"/>
    <w:rsid w:val="007032F6"/>
    <w:rsid w:val="00704C76"/>
    <w:rsid w:val="00706F75"/>
    <w:rsid w:val="0070752D"/>
    <w:rsid w:val="00714D1F"/>
    <w:rsid w:val="007151A9"/>
    <w:rsid w:val="007153E7"/>
    <w:rsid w:val="00717F5C"/>
    <w:rsid w:val="0072240C"/>
    <w:rsid w:val="00726609"/>
    <w:rsid w:val="0073189A"/>
    <w:rsid w:val="00737171"/>
    <w:rsid w:val="00740A6F"/>
    <w:rsid w:val="007439E5"/>
    <w:rsid w:val="00743D7C"/>
    <w:rsid w:val="007446DE"/>
    <w:rsid w:val="00744D88"/>
    <w:rsid w:val="00745764"/>
    <w:rsid w:val="0074766A"/>
    <w:rsid w:val="0074799F"/>
    <w:rsid w:val="00747A64"/>
    <w:rsid w:val="00747BC9"/>
    <w:rsid w:val="00751218"/>
    <w:rsid w:val="0075301A"/>
    <w:rsid w:val="00753287"/>
    <w:rsid w:val="00754395"/>
    <w:rsid w:val="007565E6"/>
    <w:rsid w:val="0075748E"/>
    <w:rsid w:val="00757A41"/>
    <w:rsid w:val="007600C3"/>
    <w:rsid w:val="00766B99"/>
    <w:rsid w:val="00771547"/>
    <w:rsid w:val="00771B67"/>
    <w:rsid w:val="007730D6"/>
    <w:rsid w:val="00780BA7"/>
    <w:rsid w:val="007818BF"/>
    <w:rsid w:val="0078553D"/>
    <w:rsid w:val="00790ADE"/>
    <w:rsid w:val="007918D1"/>
    <w:rsid w:val="00791A01"/>
    <w:rsid w:val="00791BF3"/>
    <w:rsid w:val="007A2B22"/>
    <w:rsid w:val="007A48A3"/>
    <w:rsid w:val="007B31F3"/>
    <w:rsid w:val="007B5750"/>
    <w:rsid w:val="007B6F54"/>
    <w:rsid w:val="007B74AA"/>
    <w:rsid w:val="007B7E6E"/>
    <w:rsid w:val="007C00C6"/>
    <w:rsid w:val="007C14A4"/>
    <w:rsid w:val="007C173F"/>
    <w:rsid w:val="007C5A2D"/>
    <w:rsid w:val="007D3D0A"/>
    <w:rsid w:val="007D4AD9"/>
    <w:rsid w:val="007D5565"/>
    <w:rsid w:val="007D57FE"/>
    <w:rsid w:val="007E2172"/>
    <w:rsid w:val="007E2F9A"/>
    <w:rsid w:val="007E4080"/>
    <w:rsid w:val="007E51FE"/>
    <w:rsid w:val="007E6434"/>
    <w:rsid w:val="007E6EA1"/>
    <w:rsid w:val="007E72FD"/>
    <w:rsid w:val="007F031F"/>
    <w:rsid w:val="007F1EC5"/>
    <w:rsid w:val="007F35E3"/>
    <w:rsid w:val="007F4D4E"/>
    <w:rsid w:val="007F557D"/>
    <w:rsid w:val="007F5BFC"/>
    <w:rsid w:val="007F5D8F"/>
    <w:rsid w:val="00801A1A"/>
    <w:rsid w:val="00802774"/>
    <w:rsid w:val="008050B3"/>
    <w:rsid w:val="00805D91"/>
    <w:rsid w:val="00810E85"/>
    <w:rsid w:val="00814DDB"/>
    <w:rsid w:val="0081669A"/>
    <w:rsid w:val="00817756"/>
    <w:rsid w:val="0082524D"/>
    <w:rsid w:val="00825C6A"/>
    <w:rsid w:val="00834737"/>
    <w:rsid w:val="00834AF6"/>
    <w:rsid w:val="008356A8"/>
    <w:rsid w:val="00841133"/>
    <w:rsid w:val="00842103"/>
    <w:rsid w:val="008432A6"/>
    <w:rsid w:val="0084537A"/>
    <w:rsid w:val="008469F3"/>
    <w:rsid w:val="00847466"/>
    <w:rsid w:val="00847FA2"/>
    <w:rsid w:val="00850260"/>
    <w:rsid w:val="00850DC9"/>
    <w:rsid w:val="00853AB2"/>
    <w:rsid w:val="00854DFF"/>
    <w:rsid w:val="0085641B"/>
    <w:rsid w:val="00857C2C"/>
    <w:rsid w:val="00857C5C"/>
    <w:rsid w:val="00860371"/>
    <w:rsid w:val="00861351"/>
    <w:rsid w:val="008622CB"/>
    <w:rsid w:val="00872140"/>
    <w:rsid w:val="008725C1"/>
    <w:rsid w:val="0087481E"/>
    <w:rsid w:val="00876772"/>
    <w:rsid w:val="008810FB"/>
    <w:rsid w:val="00884763"/>
    <w:rsid w:val="008868AF"/>
    <w:rsid w:val="00887783"/>
    <w:rsid w:val="00893779"/>
    <w:rsid w:val="00895E3D"/>
    <w:rsid w:val="00896130"/>
    <w:rsid w:val="008A42F0"/>
    <w:rsid w:val="008A4F3C"/>
    <w:rsid w:val="008A5449"/>
    <w:rsid w:val="008A58B8"/>
    <w:rsid w:val="008A59F9"/>
    <w:rsid w:val="008A7AD6"/>
    <w:rsid w:val="008B5386"/>
    <w:rsid w:val="008C03D5"/>
    <w:rsid w:val="008C0C5B"/>
    <w:rsid w:val="008C2552"/>
    <w:rsid w:val="008D0073"/>
    <w:rsid w:val="008D3CC4"/>
    <w:rsid w:val="008D484A"/>
    <w:rsid w:val="008D484B"/>
    <w:rsid w:val="008D591A"/>
    <w:rsid w:val="008D600A"/>
    <w:rsid w:val="008D72A3"/>
    <w:rsid w:val="008E0AD6"/>
    <w:rsid w:val="008E252D"/>
    <w:rsid w:val="008E4E5A"/>
    <w:rsid w:val="008E5F81"/>
    <w:rsid w:val="008F1B6D"/>
    <w:rsid w:val="008F2C34"/>
    <w:rsid w:val="008F534F"/>
    <w:rsid w:val="008F70A0"/>
    <w:rsid w:val="008F7A03"/>
    <w:rsid w:val="0090032C"/>
    <w:rsid w:val="0090509E"/>
    <w:rsid w:val="0090762F"/>
    <w:rsid w:val="009116D1"/>
    <w:rsid w:val="00911F7C"/>
    <w:rsid w:val="00914AEA"/>
    <w:rsid w:val="00915B60"/>
    <w:rsid w:val="0091610B"/>
    <w:rsid w:val="009219A5"/>
    <w:rsid w:val="00926F3D"/>
    <w:rsid w:val="00930612"/>
    <w:rsid w:val="00931348"/>
    <w:rsid w:val="00931EEB"/>
    <w:rsid w:val="0093311A"/>
    <w:rsid w:val="00934294"/>
    <w:rsid w:val="00936D80"/>
    <w:rsid w:val="00937B5F"/>
    <w:rsid w:val="009423CE"/>
    <w:rsid w:val="00946B2C"/>
    <w:rsid w:val="00947078"/>
    <w:rsid w:val="009476E2"/>
    <w:rsid w:val="00951539"/>
    <w:rsid w:val="009530B4"/>
    <w:rsid w:val="0095644B"/>
    <w:rsid w:val="00957294"/>
    <w:rsid w:val="009610C2"/>
    <w:rsid w:val="00963E89"/>
    <w:rsid w:val="00964206"/>
    <w:rsid w:val="00964A65"/>
    <w:rsid w:val="00967C95"/>
    <w:rsid w:val="00970A29"/>
    <w:rsid w:val="00970FA3"/>
    <w:rsid w:val="0097179A"/>
    <w:rsid w:val="00972C39"/>
    <w:rsid w:val="00975627"/>
    <w:rsid w:val="009769AB"/>
    <w:rsid w:val="00976A00"/>
    <w:rsid w:val="0097795C"/>
    <w:rsid w:val="00980DEF"/>
    <w:rsid w:val="00981561"/>
    <w:rsid w:val="00982644"/>
    <w:rsid w:val="00983CFE"/>
    <w:rsid w:val="009875F1"/>
    <w:rsid w:val="00990FB0"/>
    <w:rsid w:val="009934F6"/>
    <w:rsid w:val="00994DE6"/>
    <w:rsid w:val="00997C7E"/>
    <w:rsid w:val="009A103D"/>
    <w:rsid w:val="009A11EB"/>
    <w:rsid w:val="009A137F"/>
    <w:rsid w:val="009A2392"/>
    <w:rsid w:val="009A3005"/>
    <w:rsid w:val="009A4C85"/>
    <w:rsid w:val="009B0EF6"/>
    <w:rsid w:val="009B1631"/>
    <w:rsid w:val="009B301F"/>
    <w:rsid w:val="009B40D4"/>
    <w:rsid w:val="009C24D1"/>
    <w:rsid w:val="009C4F4C"/>
    <w:rsid w:val="009C75AC"/>
    <w:rsid w:val="009C7E9F"/>
    <w:rsid w:val="009D25A9"/>
    <w:rsid w:val="009D2AB1"/>
    <w:rsid w:val="009D3F27"/>
    <w:rsid w:val="009D5449"/>
    <w:rsid w:val="009D5E48"/>
    <w:rsid w:val="009D618B"/>
    <w:rsid w:val="009E3FFA"/>
    <w:rsid w:val="009E4462"/>
    <w:rsid w:val="009E5298"/>
    <w:rsid w:val="009E734B"/>
    <w:rsid w:val="009F111A"/>
    <w:rsid w:val="009F4347"/>
    <w:rsid w:val="009F43FB"/>
    <w:rsid w:val="009F6B88"/>
    <w:rsid w:val="009F7DDE"/>
    <w:rsid w:val="00A00F89"/>
    <w:rsid w:val="00A015AB"/>
    <w:rsid w:val="00A07960"/>
    <w:rsid w:val="00A11DAE"/>
    <w:rsid w:val="00A12715"/>
    <w:rsid w:val="00A20084"/>
    <w:rsid w:val="00A21BF8"/>
    <w:rsid w:val="00A23CB2"/>
    <w:rsid w:val="00A24A06"/>
    <w:rsid w:val="00A257A9"/>
    <w:rsid w:val="00A27D89"/>
    <w:rsid w:val="00A3071C"/>
    <w:rsid w:val="00A31F60"/>
    <w:rsid w:val="00A34F14"/>
    <w:rsid w:val="00A35CF8"/>
    <w:rsid w:val="00A41019"/>
    <w:rsid w:val="00A41395"/>
    <w:rsid w:val="00A42D5C"/>
    <w:rsid w:val="00A43ECA"/>
    <w:rsid w:val="00A47E48"/>
    <w:rsid w:val="00A50923"/>
    <w:rsid w:val="00A50A15"/>
    <w:rsid w:val="00A52022"/>
    <w:rsid w:val="00A5273E"/>
    <w:rsid w:val="00A529BA"/>
    <w:rsid w:val="00A53AF5"/>
    <w:rsid w:val="00A54998"/>
    <w:rsid w:val="00A56B5F"/>
    <w:rsid w:val="00A5769E"/>
    <w:rsid w:val="00A57D1E"/>
    <w:rsid w:val="00A65D22"/>
    <w:rsid w:val="00A6648C"/>
    <w:rsid w:val="00A67744"/>
    <w:rsid w:val="00A7035D"/>
    <w:rsid w:val="00A70F61"/>
    <w:rsid w:val="00A75B1D"/>
    <w:rsid w:val="00A764B2"/>
    <w:rsid w:val="00A769D3"/>
    <w:rsid w:val="00A85A2E"/>
    <w:rsid w:val="00A871F8"/>
    <w:rsid w:val="00A900A3"/>
    <w:rsid w:val="00A92816"/>
    <w:rsid w:val="00A92C67"/>
    <w:rsid w:val="00A939B4"/>
    <w:rsid w:val="00A946B6"/>
    <w:rsid w:val="00A94BF8"/>
    <w:rsid w:val="00A9517D"/>
    <w:rsid w:val="00A95DCB"/>
    <w:rsid w:val="00A968B1"/>
    <w:rsid w:val="00A97ED8"/>
    <w:rsid w:val="00AA31E2"/>
    <w:rsid w:val="00AA328E"/>
    <w:rsid w:val="00AA33CE"/>
    <w:rsid w:val="00AA7040"/>
    <w:rsid w:val="00AA750F"/>
    <w:rsid w:val="00AB00E6"/>
    <w:rsid w:val="00AB11CD"/>
    <w:rsid w:val="00AB40A3"/>
    <w:rsid w:val="00AB7A00"/>
    <w:rsid w:val="00AB7B98"/>
    <w:rsid w:val="00AB7EA0"/>
    <w:rsid w:val="00AC10B0"/>
    <w:rsid w:val="00AD07FB"/>
    <w:rsid w:val="00AD0800"/>
    <w:rsid w:val="00AD0C5A"/>
    <w:rsid w:val="00AD2FEB"/>
    <w:rsid w:val="00AD3AB2"/>
    <w:rsid w:val="00AD52C3"/>
    <w:rsid w:val="00AE2D2E"/>
    <w:rsid w:val="00AE4939"/>
    <w:rsid w:val="00AE5679"/>
    <w:rsid w:val="00AE69E2"/>
    <w:rsid w:val="00AE7081"/>
    <w:rsid w:val="00AE7DDF"/>
    <w:rsid w:val="00AF1FD2"/>
    <w:rsid w:val="00AF2AAB"/>
    <w:rsid w:val="00AF328C"/>
    <w:rsid w:val="00AF505E"/>
    <w:rsid w:val="00AF77F8"/>
    <w:rsid w:val="00B00E18"/>
    <w:rsid w:val="00B00E8E"/>
    <w:rsid w:val="00B01CB9"/>
    <w:rsid w:val="00B021E2"/>
    <w:rsid w:val="00B03CA0"/>
    <w:rsid w:val="00B07A78"/>
    <w:rsid w:val="00B1026E"/>
    <w:rsid w:val="00B1067A"/>
    <w:rsid w:val="00B13DE3"/>
    <w:rsid w:val="00B14046"/>
    <w:rsid w:val="00B24F0E"/>
    <w:rsid w:val="00B252AC"/>
    <w:rsid w:val="00B2555E"/>
    <w:rsid w:val="00B31A49"/>
    <w:rsid w:val="00B33595"/>
    <w:rsid w:val="00B34182"/>
    <w:rsid w:val="00B40CBB"/>
    <w:rsid w:val="00B43757"/>
    <w:rsid w:val="00B44882"/>
    <w:rsid w:val="00B4650D"/>
    <w:rsid w:val="00B50B50"/>
    <w:rsid w:val="00B51024"/>
    <w:rsid w:val="00B52232"/>
    <w:rsid w:val="00B53370"/>
    <w:rsid w:val="00B53440"/>
    <w:rsid w:val="00B5620E"/>
    <w:rsid w:val="00B57862"/>
    <w:rsid w:val="00B57B97"/>
    <w:rsid w:val="00B617B2"/>
    <w:rsid w:val="00B64F8B"/>
    <w:rsid w:val="00B67258"/>
    <w:rsid w:val="00B72807"/>
    <w:rsid w:val="00B73C80"/>
    <w:rsid w:val="00B75F61"/>
    <w:rsid w:val="00B76F73"/>
    <w:rsid w:val="00B7723B"/>
    <w:rsid w:val="00B801DD"/>
    <w:rsid w:val="00B80522"/>
    <w:rsid w:val="00B81EFC"/>
    <w:rsid w:val="00B855A7"/>
    <w:rsid w:val="00B85CB1"/>
    <w:rsid w:val="00B87085"/>
    <w:rsid w:val="00B87310"/>
    <w:rsid w:val="00B90C49"/>
    <w:rsid w:val="00B937A8"/>
    <w:rsid w:val="00B945B4"/>
    <w:rsid w:val="00B945CE"/>
    <w:rsid w:val="00BA1293"/>
    <w:rsid w:val="00BA31E2"/>
    <w:rsid w:val="00BA4393"/>
    <w:rsid w:val="00BA76F1"/>
    <w:rsid w:val="00BB136E"/>
    <w:rsid w:val="00BB4467"/>
    <w:rsid w:val="00BB47D9"/>
    <w:rsid w:val="00BC1AA8"/>
    <w:rsid w:val="00BC2396"/>
    <w:rsid w:val="00BD00C6"/>
    <w:rsid w:val="00BD39D1"/>
    <w:rsid w:val="00BD42D6"/>
    <w:rsid w:val="00BD4700"/>
    <w:rsid w:val="00BD630E"/>
    <w:rsid w:val="00BD6E6B"/>
    <w:rsid w:val="00BD779E"/>
    <w:rsid w:val="00BD77CF"/>
    <w:rsid w:val="00BE3049"/>
    <w:rsid w:val="00BE6FFC"/>
    <w:rsid w:val="00BF203E"/>
    <w:rsid w:val="00BF27BC"/>
    <w:rsid w:val="00BF4913"/>
    <w:rsid w:val="00C02158"/>
    <w:rsid w:val="00C04E8B"/>
    <w:rsid w:val="00C07D9A"/>
    <w:rsid w:val="00C109A8"/>
    <w:rsid w:val="00C12104"/>
    <w:rsid w:val="00C12749"/>
    <w:rsid w:val="00C15C43"/>
    <w:rsid w:val="00C20430"/>
    <w:rsid w:val="00C21195"/>
    <w:rsid w:val="00C23514"/>
    <w:rsid w:val="00C2411A"/>
    <w:rsid w:val="00C26EFB"/>
    <w:rsid w:val="00C27E5A"/>
    <w:rsid w:val="00C32D30"/>
    <w:rsid w:val="00C330B6"/>
    <w:rsid w:val="00C3384C"/>
    <w:rsid w:val="00C36DD2"/>
    <w:rsid w:val="00C410AF"/>
    <w:rsid w:val="00C445C6"/>
    <w:rsid w:val="00C44CF6"/>
    <w:rsid w:val="00C50522"/>
    <w:rsid w:val="00C50B8B"/>
    <w:rsid w:val="00C60E8C"/>
    <w:rsid w:val="00C61B1D"/>
    <w:rsid w:val="00C62CDF"/>
    <w:rsid w:val="00C6328B"/>
    <w:rsid w:val="00C64988"/>
    <w:rsid w:val="00C65715"/>
    <w:rsid w:val="00C678ED"/>
    <w:rsid w:val="00C70423"/>
    <w:rsid w:val="00C711E0"/>
    <w:rsid w:val="00C718C9"/>
    <w:rsid w:val="00C73CDC"/>
    <w:rsid w:val="00C74101"/>
    <w:rsid w:val="00C750DE"/>
    <w:rsid w:val="00C76552"/>
    <w:rsid w:val="00C777DD"/>
    <w:rsid w:val="00C80FF4"/>
    <w:rsid w:val="00C8379F"/>
    <w:rsid w:val="00C83C38"/>
    <w:rsid w:val="00C854E4"/>
    <w:rsid w:val="00C92618"/>
    <w:rsid w:val="00CA0B3B"/>
    <w:rsid w:val="00CA15D2"/>
    <w:rsid w:val="00CA23A0"/>
    <w:rsid w:val="00CA4D34"/>
    <w:rsid w:val="00CA6857"/>
    <w:rsid w:val="00CB0A7D"/>
    <w:rsid w:val="00CB4591"/>
    <w:rsid w:val="00CB50C9"/>
    <w:rsid w:val="00CB7793"/>
    <w:rsid w:val="00CC210B"/>
    <w:rsid w:val="00CC790E"/>
    <w:rsid w:val="00CD1946"/>
    <w:rsid w:val="00CD28A6"/>
    <w:rsid w:val="00CD3274"/>
    <w:rsid w:val="00CD44D8"/>
    <w:rsid w:val="00CD4FB9"/>
    <w:rsid w:val="00CD5271"/>
    <w:rsid w:val="00CD5809"/>
    <w:rsid w:val="00CD5C08"/>
    <w:rsid w:val="00CD66BB"/>
    <w:rsid w:val="00CD6F35"/>
    <w:rsid w:val="00CE0874"/>
    <w:rsid w:val="00CE1AE0"/>
    <w:rsid w:val="00CE29CF"/>
    <w:rsid w:val="00CE6087"/>
    <w:rsid w:val="00CF0634"/>
    <w:rsid w:val="00CF5F92"/>
    <w:rsid w:val="00CF74DB"/>
    <w:rsid w:val="00D020D0"/>
    <w:rsid w:val="00D0426B"/>
    <w:rsid w:val="00D069AC"/>
    <w:rsid w:val="00D100F5"/>
    <w:rsid w:val="00D10E2F"/>
    <w:rsid w:val="00D12466"/>
    <w:rsid w:val="00D1281D"/>
    <w:rsid w:val="00D13551"/>
    <w:rsid w:val="00D1356C"/>
    <w:rsid w:val="00D14154"/>
    <w:rsid w:val="00D1424D"/>
    <w:rsid w:val="00D15B21"/>
    <w:rsid w:val="00D236FB"/>
    <w:rsid w:val="00D250ED"/>
    <w:rsid w:val="00D25EA8"/>
    <w:rsid w:val="00D27E8A"/>
    <w:rsid w:val="00D31462"/>
    <w:rsid w:val="00D333E1"/>
    <w:rsid w:val="00D342EB"/>
    <w:rsid w:val="00D356DC"/>
    <w:rsid w:val="00D36DA6"/>
    <w:rsid w:val="00D373F2"/>
    <w:rsid w:val="00D40B15"/>
    <w:rsid w:val="00D40BF7"/>
    <w:rsid w:val="00D41B80"/>
    <w:rsid w:val="00D44BE2"/>
    <w:rsid w:val="00D520A0"/>
    <w:rsid w:val="00D5466C"/>
    <w:rsid w:val="00D55DD5"/>
    <w:rsid w:val="00D56814"/>
    <w:rsid w:val="00D60C42"/>
    <w:rsid w:val="00D672D9"/>
    <w:rsid w:val="00D67A10"/>
    <w:rsid w:val="00D70725"/>
    <w:rsid w:val="00D75E66"/>
    <w:rsid w:val="00D826C9"/>
    <w:rsid w:val="00D8295A"/>
    <w:rsid w:val="00D9070C"/>
    <w:rsid w:val="00DA12A4"/>
    <w:rsid w:val="00DA12BA"/>
    <w:rsid w:val="00DA19A1"/>
    <w:rsid w:val="00DA7E11"/>
    <w:rsid w:val="00DB0213"/>
    <w:rsid w:val="00DB0356"/>
    <w:rsid w:val="00DB1BAC"/>
    <w:rsid w:val="00DC1179"/>
    <w:rsid w:val="00DD10EF"/>
    <w:rsid w:val="00DD1EBF"/>
    <w:rsid w:val="00DD4128"/>
    <w:rsid w:val="00DD4C56"/>
    <w:rsid w:val="00DD4FA3"/>
    <w:rsid w:val="00DD57B2"/>
    <w:rsid w:val="00DE0821"/>
    <w:rsid w:val="00DE4828"/>
    <w:rsid w:val="00DE4877"/>
    <w:rsid w:val="00DE51D9"/>
    <w:rsid w:val="00DE5C51"/>
    <w:rsid w:val="00DF01F4"/>
    <w:rsid w:val="00DF2506"/>
    <w:rsid w:val="00DF349F"/>
    <w:rsid w:val="00DF3F2D"/>
    <w:rsid w:val="00DF5041"/>
    <w:rsid w:val="00DF5AC9"/>
    <w:rsid w:val="00E01C9C"/>
    <w:rsid w:val="00E022C6"/>
    <w:rsid w:val="00E0441F"/>
    <w:rsid w:val="00E04496"/>
    <w:rsid w:val="00E0563F"/>
    <w:rsid w:val="00E12500"/>
    <w:rsid w:val="00E1340B"/>
    <w:rsid w:val="00E13CAC"/>
    <w:rsid w:val="00E1593F"/>
    <w:rsid w:val="00E17E35"/>
    <w:rsid w:val="00E201E3"/>
    <w:rsid w:val="00E219DC"/>
    <w:rsid w:val="00E23A37"/>
    <w:rsid w:val="00E27872"/>
    <w:rsid w:val="00E343FC"/>
    <w:rsid w:val="00E36BE5"/>
    <w:rsid w:val="00E42829"/>
    <w:rsid w:val="00E453AD"/>
    <w:rsid w:val="00E501DB"/>
    <w:rsid w:val="00E513E1"/>
    <w:rsid w:val="00E51A6B"/>
    <w:rsid w:val="00E53B75"/>
    <w:rsid w:val="00E549F1"/>
    <w:rsid w:val="00E575DA"/>
    <w:rsid w:val="00E61B6F"/>
    <w:rsid w:val="00E661C6"/>
    <w:rsid w:val="00E67752"/>
    <w:rsid w:val="00E721B8"/>
    <w:rsid w:val="00E72EE6"/>
    <w:rsid w:val="00E842E4"/>
    <w:rsid w:val="00E846E8"/>
    <w:rsid w:val="00E84EC2"/>
    <w:rsid w:val="00E85AF7"/>
    <w:rsid w:val="00E86D1A"/>
    <w:rsid w:val="00E86D29"/>
    <w:rsid w:val="00E875EC"/>
    <w:rsid w:val="00E908BE"/>
    <w:rsid w:val="00E9426F"/>
    <w:rsid w:val="00E95C59"/>
    <w:rsid w:val="00EA02D6"/>
    <w:rsid w:val="00EA53CB"/>
    <w:rsid w:val="00EB0DEB"/>
    <w:rsid w:val="00EB291C"/>
    <w:rsid w:val="00EB2B60"/>
    <w:rsid w:val="00EC4D16"/>
    <w:rsid w:val="00ED0381"/>
    <w:rsid w:val="00ED1975"/>
    <w:rsid w:val="00ED2E95"/>
    <w:rsid w:val="00ED3A3A"/>
    <w:rsid w:val="00ED51B7"/>
    <w:rsid w:val="00ED7C59"/>
    <w:rsid w:val="00EE6FBF"/>
    <w:rsid w:val="00EE7B38"/>
    <w:rsid w:val="00EF025C"/>
    <w:rsid w:val="00EF43C7"/>
    <w:rsid w:val="00F00A1D"/>
    <w:rsid w:val="00F05FE3"/>
    <w:rsid w:val="00F064BE"/>
    <w:rsid w:val="00F071A4"/>
    <w:rsid w:val="00F15DE0"/>
    <w:rsid w:val="00F17F7C"/>
    <w:rsid w:val="00F202FC"/>
    <w:rsid w:val="00F244CB"/>
    <w:rsid w:val="00F311E9"/>
    <w:rsid w:val="00F36AA3"/>
    <w:rsid w:val="00F42ADA"/>
    <w:rsid w:val="00F5020C"/>
    <w:rsid w:val="00F50536"/>
    <w:rsid w:val="00F5330C"/>
    <w:rsid w:val="00F538E9"/>
    <w:rsid w:val="00F55001"/>
    <w:rsid w:val="00F55524"/>
    <w:rsid w:val="00F5552D"/>
    <w:rsid w:val="00F567A3"/>
    <w:rsid w:val="00F56E71"/>
    <w:rsid w:val="00F63B6F"/>
    <w:rsid w:val="00F653C3"/>
    <w:rsid w:val="00F66CEC"/>
    <w:rsid w:val="00F6776F"/>
    <w:rsid w:val="00F702FD"/>
    <w:rsid w:val="00F72B68"/>
    <w:rsid w:val="00F733CD"/>
    <w:rsid w:val="00F74080"/>
    <w:rsid w:val="00F81CE9"/>
    <w:rsid w:val="00F82930"/>
    <w:rsid w:val="00F83BBB"/>
    <w:rsid w:val="00F84AAF"/>
    <w:rsid w:val="00F861C4"/>
    <w:rsid w:val="00F90150"/>
    <w:rsid w:val="00F90B73"/>
    <w:rsid w:val="00F95992"/>
    <w:rsid w:val="00F96B12"/>
    <w:rsid w:val="00FA1880"/>
    <w:rsid w:val="00FA3451"/>
    <w:rsid w:val="00FA4532"/>
    <w:rsid w:val="00FA4977"/>
    <w:rsid w:val="00FA5D34"/>
    <w:rsid w:val="00FA603C"/>
    <w:rsid w:val="00FB036B"/>
    <w:rsid w:val="00FB4D2D"/>
    <w:rsid w:val="00FB5A40"/>
    <w:rsid w:val="00FB7F5E"/>
    <w:rsid w:val="00FC00FE"/>
    <w:rsid w:val="00FC6C85"/>
    <w:rsid w:val="00FD0FA9"/>
    <w:rsid w:val="00FD26BE"/>
    <w:rsid w:val="00FD295C"/>
    <w:rsid w:val="00FD2E11"/>
    <w:rsid w:val="00FE071B"/>
    <w:rsid w:val="00FE107B"/>
    <w:rsid w:val="00FE6FBC"/>
    <w:rsid w:val="00FF072A"/>
    <w:rsid w:val="00FF2B3A"/>
    <w:rsid w:val="00FF4A9C"/>
    <w:rsid w:val="00FF50BD"/>
    <w:rsid w:val="00FF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,"/>
  <w14:docId w14:val="6D29D938"/>
  <w14:defaultImageDpi w14:val="300"/>
  <w15:docId w15:val="{56DE01F4-0C7E-3349-B2CA-E5E057C09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0BA7"/>
    <w:rPr>
      <w:sz w:val="24"/>
      <w:szCs w:val="24"/>
      <w:lang w:val="en-IT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uppressAutoHyphens/>
      <w:outlineLvl w:val="0"/>
    </w:pPr>
    <w:rPr>
      <w:b/>
      <w:bCs/>
      <w:sz w:val="20"/>
      <w:szCs w:val="20"/>
      <w:lang w:eastAsia="zh-CN"/>
    </w:rPr>
  </w:style>
  <w:style w:type="paragraph" w:styleId="Heading2">
    <w:name w:val="heading 2"/>
    <w:basedOn w:val="Normal"/>
    <w:next w:val="Normal"/>
    <w:qFormat/>
    <w:pPr>
      <w:keepNext/>
      <w:widowControl w:val="0"/>
      <w:numPr>
        <w:ilvl w:val="1"/>
        <w:numId w:val="1"/>
      </w:numPr>
      <w:suppressAutoHyphens/>
      <w:autoSpaceDE w:val="0"/>
      <w:outlineLvl w:val="1"/>
    </w:pPr>
    <w:rPr>
      <w:rFonts w:ascii="Arial" w:hAnsi="Arial" w:cs="Arial"/>
      <w:b/>
      <w:bCs/>
      <w:sz w:val="26"/>
      <w:szCs w:val="26"/>
      <w:u w:val="single"/>
      <w:lang w:eastAsia="zh-CN"/>
    </w:rPr>
  </w:style>
  <w:style w:type="paragraph" w:styleId="Heading3">
    <w:name w:val="heading 3"/>
    <w:basedOn w:val="Normal"/>
    <w:next w:val="Normal"/>
    <w:qFormat/>
    <w:pPr>
      <w:keepNext/>
      <w:widowControl w:val="0"/>
      <w:numPr>
        <w:ilvl w:val="2"/>
        <w:numId w:val="1"/>
      </w:numPr>
      <w:suppressAutoHyphens/>
      <w:autoSpaceDE w:val="0"/>
      <w:ind w:left="4320" w:firstLine="0"/>
      <w:outlineLvl w:val="2"/>
    </w:pPr>
    <w:rPr>
      <w:rFonts w:ascii="Arial" w:hAnsi="Arial" w:cs="Arial"/>
      <w:b/>
      <w:bCs/>
      <w:i/>
      <w:iCs/>
      <w:sz w:val="26"/>
      <w:szCs w:val="26"/>
      <w:lang w:eastAsia="zh-CN"/>
    </w:rPr>
  </w:style>
  <w:style w:type="paragraph" w:styleId="Heading4">
    <w:name w:val="heading 4"/>
    <w:basedOn w:val="Normal"/>
    <w:next w:val="Normal"/>
    <w:qFormat/>
    <w:pPr>
      <w:keepNext/>
      <w:widowControl w:val="0"/>
      <w:numPr>
        <w:ilvl w:val="3"/>
        <w:numId w:val="1"/>
      </w:numPr>
      <w:suppressAutoHyphens/>
      <w:autoSpaceDE w:val="0"/>
      <w:outlineLvl w:val="3"/>
    </w:pPr>
    <w:rPr>
      <w:rFonts w:ascii="Arial" w:hAnsi="Arial" w:cs="Arial"/>
      <w:b/>
      <w:bCs/>
      <w:sz w:val="26"/>
      <w:szCs w:val="26"/>
      <w:lang w:eastAsia="zh-CN"/>
    </w:rPr>
  </w:style>
  <w:style w:type="paragraph" w:styleId="Heading5">
    <w:name w:val="heading 5"/>
    <w:basedOn w:val="Normal"/>
    <w:next w:val="Normal"/>
    <w:uiPriority w:val="9"/>
    <w:qFormat/>
    <w:pPr>
      <w:keepNext/>
      <w:widowControl w:val="0"/>
      <w:numPr>
        <w:ilvl w:val="4"/>
        <w:numId w:val="1"/>
      </w:numPr>
      <w:suppressAutoHyphens/>
      <w:autoSpaceDE w:val="0"/>
      <w:ind w:left="0" w:right="900" w:firstLine="0"/>
      <w:jc w:val="both"/>
      <w:outlineLvl w:val="4"/>
    </w:pPr>
    <w:rPr>
      <w:rFonts w:ascii="Arial" w:hAnsi="Arial" w:cs="Arial"/>
      <w:sz w:val="26"/>
      <w:szCs w:val="26"/>
      <w:lang w:eastAsia="zh-CN"/>
    </w:rPr>
  </w:style>
  <w:style w:type="paragraph" w:styleId="Heading6">
    <w:name w:val="heading 6"/>
    <w:basedOn w:val="Normal"/>
    <w:next w:val="Normal"/>
    <w:qFormat/>
    <w:pPr>
      <w:keepNext/>
      <w:widowControl w:val="0"/>
      <w:numPr>
        <w:ilvl w:val="5"/>
        <w:numId w:val="1"/>
      </w:numPr>
      <w:suppressAutoHyphens/>
      <w:autoSpaceDE w:val="0"/>
      <w:outlineLvl w:val="5"/>
    </w:pPr>
    <w:rPr>
      <w:rFonts w:ascii="Arial" w:hAnsi="Arial" w:cs="Arial"/>
      <w:b/>
      <w:bCs/>
      <w:sz w:val="20"/>
      <w:szCs w:val="20"/>
      <w:u w:val="single"/>
      <w:lang w:eastAsia="zh-CN"/>
    </w:rPr>
  </w:style>
  <w:style w:type="paragraph" w:styleId="Heading7">
    <w:name w:val="heading 7"/>
    <w:basedOn w:val="Normal"/>
    <w:next w:val="Normal"/>
    <w:qFormat/>
    <w:pPr>
      <w:keepNext/>
      <w:widowControl w:val="0"/>
      <w:numPr>
        <w:ilvl w:val="6"/>
        <w:numId w:val="1"/>
      </w:numPr>
      <w:suppressAutoHyphens/>
      <w:autoSpaceDE w:val="0"/>
      <w:outlineLvl w:val="6"/>
    </w:pPr>
    <w:rPr>
      <w:rFonts w:ascii="Arial" w:hAnsi="Arial" w:cs="Arial"/>
      <w:sz w:val="26"/>
      <w:szCs w:val="26"/>
      <w:lang w:eastAsia="zh-CN"/>
    </w:rPr>
  </w:style>
  <w:style w:type="paragraph" w:styleId="Heading8">
    <w:name w:val="heading 8"/>
    <w:basedOn w:val="Normal"/>
    <w:next w:val="Normal"/>
    <w:qFormat/>
    <w:pPr>
      <w:keepNext/>
      <w:widowControl w:val="0"/>
      <w:numPr>
        <w:ilvl w:val="7"/>
        <w:numId w:val="1"/>
      </w:numPr>
      <w:suppressAutoHyphens/>
      <w:autoSpaceDE w:val="0"/>
      <w:ind w:left="360" w:firstLine="0"/>
      <w:outlineLvl w:val="7"/>
    </w:pPr>
    <w:rPr>
      <w:rFonts w:ascii="Arial" w:hAnsi="Arial" w:cs="Arial"/>
      <w:sz w:val="26"/>
      <w:szCs w:val="26"/>
      <w:lang w:eastAsia="zh-CN"/>
    </w:rPr>
  </w:style>
  <w:style w:type="paragraph" w:styleId="Heading9">
    <w:name w:val="heading 9"/>
    <w:basedOn w:val="Intestazione1"/>
    <w:next w:val="BodyText"/>
    <w:qFormat/>
    <w:pPr>
      <w:numPr>
        <w:ilvl w:val="8"/>
        <w:numId w:val="1"/>
      </w:numPr>
      <w:outlineLvl w:val="8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3z0">
    <w:name w:val="WW8Num3z0"/>
    <w:rPr>
      <w:strike w:val="0"/>
      <w:dstrike w:val="0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2z0">
    <w:name w:val="WW8Num2z0"/>
    <w:rPr>
      <w:strike w:val="0"/>
      <w:dstrike w:val="0"/>
    </w:rPr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8Num5z0">
    <w:name w:val="WW8Num5z0"/>
    <w:rPr>
      <w:rFonts w:ascii="Tahoma" w:eastAsia="Times New Roman" w:hAnsi="Tahoma" w:cs="Tahoma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Times New Roman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Times New Roman"/>
    </w:rPr>
  </w:style>
  <w:style w:type="character" w:customStyle="1" w:styleId="WW8Num12z0">
    <w:name w:val="WW8Num12z0"/>
    <w:rPr>
      <w:strike w:val="0"/>
      <w:dstrike w:val="0"/>
    </w:rPr>
  </w:style>
  <w:style w:type="character" w:customStyle="1" w:styleId="WW8Num17z0">
    <w:name w:val="WW8Num17z0"/>
    <w:rPr>
      <w:rFonts w:ascii="Wingdings" w:hAnsi="Wingdings" w:cs="Times New Roman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Times New Roman"/>
    </w:rPr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Times New Roman"/>
    </w:rPr>
  </w:style>
  <w:style w:type="character" w:customStyle="1" w:styleId="WW8Num18z3">
    <w:name w:val="WW8Num18z3"/>
    <w:rPr>
      <w:rFonts w:ascii="Symbol" w:hAnsi="Symbol" w:cs="Times New Roman"/>
    </w:rPr>
  </w:style>
  <w:style w:type="character" w:customStyle="1" w:styleId="WW8Num24z0">
    <w:name w:val="WW8Num24z0"/>
    <w:rPr>
      <w:rFonts w:ascii="Wingdings" w:hAnsi="Wingdings" w:cs="Times New Roman"/>
    </w:rPr>
  </w:style>
  <w:style w:type="character" w:customStyle="1" w:styleId="WW8Num24z3">
    <w:name w:val="WW8Num24z3"/>
    <w:rPr>
      <w:rFonts w:ascii="Symbol" w:hAnsi="Symbol" w:cs="Times New Roman"/>
    </w:rPr>
  </w:style>
  <w:style w:type="character" w:customStyle="1" w:styleId="WW8Num24z4">
    <w:name w:val="WW8Num24z4"/>
    <w:rPr>
      <w:rFonts w:ascii="Courier New" w:hAnsi="Courier New" w:cs="Courier New"/>
    </w:rPr>
  </w:style>
  <w:style w:type="character" w:customStyle="1" w:styleId="WW8Num28z0">
    <w:name w:val="WW8Num28z0"/>
    <w:rPr>
      <w:rFonts w:ascii="Wingdings" w:hAnsi="Wingdings" w:cs="Times New Roman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3">
    <w:name w:val="WW8Num28z3"/>
    <w:rPr>
      <w:rFonts w:ascii="Symbol" w:hAnsi="Symbol" w:cs="Times New Roman"/>
    </w:rPr>
  </w:style>
  <w:style w:type="character" w:customStyle="1" w:styleId="WW8Num30z0">
    <w:name w:val="WW8Num30z0"/>
    <w:rPr>
      <w:rFonts w:ascii="Symbol" w:eastAsia="Times New Roman" w:hAnsi="Symbol" w:cs="Times New Roman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Symbol" w:hAnsi="Symbol" w:cs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5z0">
    <w:name w:val="WW8Num35z0"/>
    <w:rPr>
      <w:rFonts w:ascii="Symbol" w:eastAsia="Times New Roman" w:hAnsi="Symbol" w:cs="Times New Roman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41z0">
    <w:name w:val="WW8Num41z0"/>
    <w:rPr>
      <w:rFonts w:ascii="Times New Roman" w:eastAsia="Times New Roman" w:hAnsi="Times New Roman" w:cs="Times New Roman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 w:cs="Wingdings"/>
    </w:rPr>
  </w:style>
  <w:style w:type="character" w:customStyle="1" w:styleId="WW8Num41z3">
    <w:name w:val="WW8Num41z3"/>
    <w:rPr>
      <w:rFonts w:ascii="Symbol" w:hAnsi="Symbol" w:cs="Symbol"/>
    </w:rPr>
  </w:style>
  <w:style w:type="character" w:customStyle="1" w:styleId="WW8Num44z1">
    <w:name w:val="WW8Num44z1"/>
    <w:rPr>
      <w:rFonts w:ascii="Symbol" w:eastAsia="Times New Roman" w:hAnsi="Symbol" w:cs="Times New Roman"/>
    </w:rPr>
  </w:style>
  <w:style w:type="character" w:customStyle="1" w:styleId="Carpredefinitoparagrafo1">
    <w:name w:val="Car. predefinito paragrafo1"/>
  </w:style>
  <w:style w:type="character" w:styleId="Hyperlink">
    <w:name w:val="Hyperlink"/>
    <w:rPr>
      <w:color w:val="0000FF"/>
      <w:u w:val="single"/>
    </w:rPr>
  </w:style>
  <w:style w:type="character" w:customStyle="1" w:styleId="Titolo1Carattere">
    <w:name w:val="Titolo 1 Carattere"/>
    <w:rPr>
      <w:b/>
      <w:bCs/>
    </w:rPr>
  </w:style>
  <w:style w:type="character" w:customStyle="1" w:styleId="TestonormaleCarattere">
    <w:name w:val="Testo normale Carattere"/>
    <w:rPr>
      <w:rFonts w:ascii="Consolas" w:eastAsia="Calibri" w:hAnsi="Consolas" w:cs="Times New Roman"/>
      <w:sz w:val="21"/>
      <w:szCs w:val="21"/>
    </w:rPr>
  </w:style>
  <w:style w:type="character" w:customStyle="1" w:styleId="PidipaginaCarattere">
    <w:name w:val="Piè di pagina Carattere"/>
    <w:basedOn w:val="Carpredefinitoparagrafo1"/>
  </w:style>
  <w:style w:type="character" w:customStyle="1" w:styleId="Testononproporzionale">
    <w:name w:val="Testo non proporzionale"/>
    <w:rPr>
      <w:rFonts w:ascii="DejaVu Sans Mono" w:eastAsia="DejaVu Sans" w:hAnsi="DejaVu Sans Mono" w:cs="DejaVu Sans Mono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customStyle="1" w:styleId="Caratteredinumerazione">
    <w:name w:val="Carattere di numerazione"/>
  </w:style>
  <w:style w:type="paragraph" w:customStyle="1" w:styleId="Intestazione1">
    <w:name w:val="Intestazione1"/>
    <w:basedOn w:val="Normal"/>
    <w:next w:val="BodyText"/>
    <w:pPr>
      <w:keepNext/>
      <w:suppressAutoHyphens/>
      <w:spacing w:before="240" w:after="120"/>
    </w:pPr>
    <w:rPr>
      <w:rFonts w:ascii="Arial" w:eastAsia="DejaVu Sans" w:hAnsi="Arial" w:cs="DejaVu Sans"/>
      <w:sz w:val="28"/>
      <w:szCs w:val="28"/>
      <w:lang w:eastAsia="zh-CN"/>
    </w:rPr>
  </w:style>
  <w:style w:type="paragraph" w:styleId="BodyText">
    <w:name w:val="Body Text"/>
    <w:basedOn w:val="Normal"/>
    <w:pPr>
      <w:widowControl w:val="0"/>
      <w:suppressAutoHyphens/>
      <w:autoSpaceDE w:val="0"/>
      <w:ind w:right="6480"/>
      <w:jc w:val="both"/>
    </w:pPr>
    <w:rPr>
      <w:rFonts w:ascii="Arial" w:hAnsi="Arial" w:cs="Arial"/>
      <w:sz w:val="26"/>
      <w:szCs w:val="26"/>
      <w:lang w:eastAsia="zh-CN"/>
    </w:r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uppressAutoHyphens/>
      <w:spacing w:before="120" w:after="120"/>
    </w:pPr>
    <w:rPr>
      <w:i/>
      <w:iCs/>
      <w:lang w:eastAsia="zh-CN"/>
    </w:rPr>
  </w:style>
  <w:style w:type="paragraph" w:customStyle="1" w:styleId="Indice">
    <w:name w:val="Indice"/>
    <w:basedOn w:val="Normal"/>
    <w:pPr>
      <w:suppressLineNumbers/>
      <w:suppressAutoHyphens/>
    </w:pPr>
    <w:rPr>
      <w:sz w:val="20"/>
      <w:szCs w:val="20"/>
      <w:lang w:eastAsia="zh-CN"/>
    </w:rPr>
  </w:style>
  <w:style w:type="paragraph" w:styleId="Header">
    <w:name w:val="header"/>
    <w:basedOn w:val="Normal"/>
    <w:link w:val="HeaderChar"/>
    <w:pPr>
      <w:tabs>
        <w:tab w:val="center" w:pos="4819"/>
        <w:tab w:val="right" w:pos="9638"/>
      </w:tabs>
      <w:suppressAutoHyphens/>
    </w:pPr>
    <w:rPr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638"/>
      </w:tabs>
      <w:suppressAutoHyphens/>
    </w:pPr>
    <w:rPr>
      <w:sz w:val="20"/>
      <w:szCs w:val="20"/>
      <w:lang w:eastAsia="zh-CN"/>
    </w:rPr>
  </w:style>
  <w:style w:type="paragraph" w:styleId="BodyTextIndent">
    <w:name w:val="Body Text Indent"/>
    <w:basedOn w:val="Normal"/>
    <w:pPr>
      <w:widowControl w:val="0"/>
      <w:suppressAutoHyphens/>
      <w:autoSpaceDE w:val="0"/>
    </w:pPr>
    <w:rPr>
      <w:rFonts w:ascii="Arial" w:hAnsi="Arial" w:cs="Arial"/>
      <w:sz w:val="26"/>
      <w:szCs w:val="26"/>
      <w:lang w:eastAsia="zh-CN"/>
    </w:rPr>
  </w:style>
  <w:style w:type="paragraph" w:customStyle="1" w:styleId="Testodelblocco1">
    <w:name w:val="Testo del blocco1"/>
    <w:basedOn w:val="Normal"/>
    <w:pPr>
      <w:widowControl w:val="0"/>
      <w:tabs>
        <w:tab w:val="left" w:pos="9770"/>
      </w:tabs>
      <w:suppressAutoHyphens/>
      <w:autoSpaceDE w:val="0"/>
      <w:ind w:left="993" w:right="-11"/>
      <w:jc w:val="both"/>
    </w:pPr>
    <w:rPr>
      <w:rFonts w:ascii="Arial" w:hAnsi="Arial" w:cs="Arial"/>
      <w:sz w:val="26"/>
      <w:szCs w:val="26"/>
      <w:lang w:eastAsia="zh-CN"/>
    </w:rPr>
  </w:style>
  <w:style w:type="paragraph" w:customStyle="1" w:styleId="Rientrocorpodeltesto21">
    <w:name w:val="Rientro corpo del testo 21"/>
    <w:basedOn w:val="Normal"/>
    <w:pPr>
      <w:widowControl w:val="0"/>
      <w:suppressAutoHyphens/>
      <w:autoSpaceDE w:val="0"/>
      <w:ind w:left="993"/>
      <w:jc w:val="both"/>
    </w:pPr>
    <w:rPr>
      <w:rFonts w:ascii="Arial" w:hAnsi="Arial" w:cs="Arial"/>
      <w:sz w:val="26"/>
      <w:szCs w:val="26"/>
      <w:lang w:eastAsia="zh-CN"/>
    </w:rPr>
  </w:style>
  <w:style w:type="paragraph" w:styleId="BalloonText">
    <w:name w:val="Balloon Text"/>
    <w:basedOn w:val="Normal"/>
    <w:pPr>
      <w:suppressAutoHyphens/>
    </w:pPr>
    <w:rPr>
      <w:rFonts w:ascii="Tahoma" w:hAnsi="Tahoma" w:cs="Tahoma"/>
      <w:sz w:val="16"/>
      <w:szCs w:val="16"/>
      <w:lang w:eastAsia="zh-CN"/>
    </w:rPr>
  </w:style>
  <w:style w:type="paragraph" w:styleId="Title">
    <w:name w:val="Title"/>
    <w:basedOn w:val="Normal"/>
    <w:next w:val="Subtitle"/>
    <w:qFormat/>
    <w:pPr>
      <w:suppressAutoHyphens/>
      <w:jc w:val="center"/>
    </w:pPr>
    <w:rPr>
      <w:rFonts w:ascii="Arial" w:hAnsi="Arial" w:cs="Arial"/>
      <w:b/>
      <w:bCs/>
      <w:lang w:eastAsia="zh-CN"/>
    </w:rPr>
  </w:style>
  <w:style w:type="paragraph" w:styleId="Subtitle">
    <w:name w:val="Subtitle"/>
    <w:basedOn w:val="Normal"/>
    <w:next w:val="BodyText"/>
    <w:qFormat/>
    <w:pPr>
      <w:suppressAutoHyphens/>
      <w:jc w:val="both"/>
    </w:pPr>
    <w:rPr>
      <w:rFonts w:ascii="Verdana" w:hAnsi="Verdana" w:cs="Verdana"/>
      <w:b/>
      <w:bCs/>
      <w:lang w:eastAsia="zh-CN"/>
    </w:rPr>
  </w:style>
  <w:style w:type="paragraph" w:styleId="z-TopofForm">
    <w:name w:val="HTML Top of Form"/>
    <w:basedOn w:val="Normal"/>
    <w:pPr>
      <w:suppressAutoHyphens/>
    </w:pPr>
    <w:rPr>
      <w:szCs w:val="20"/>
      <w:lang w:val="en-GB" w:eastAsia="zh-CN"/>
    </w:rPr>
  </w:style>
  <w:style w:type="paragraph" w:customStyle="1" w:styleId="Testonormale1">
    <w:name w:val="Testo normale1"/>
    <w:basedOn w:val="Normal"/>
    <w:pPr>
      <w:suppressAutoHyphens/>
    </w:pPr>
    <w:rPr>
      <w:rFonts w:ascii="Consolas" w:eastAsia="Calibri" w:hAnsi="Consolas"/>
      <w:sz w:val="21"/>
      <w:szCs w:val="21"/>
      <w:lang w:eastAsia="zh-CN"/>
    </w:rPr>
  </w:style>
  <w:style w:type="paragraph" w:customStyle="1" w:styleId="Sfondoacolori-Colore31">
    <w:name w:val="Sfondo a colori - Colore 31"/>
    <w:basedOn w:val="Normal"/>
    <w:qFormat/>
    <w:pPr>
      <w:suppressAutoHyphens/>
      <w:ind w:left="720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Contenutotabella">
    <w:name w:val="Contenuto tabella"/>
    <w:basedOn w:val="Normal"/>
    <w:pPr>
      <w:suppressLineNumbers/>
      <w:suppressAutoHyphens/>
    </w:pPr>
    <w:rPr>
      <w:sz w:val="20"/>
      <w:szCs w:val="20"/>
      <w:lang w:eastAsia="zh-CN"/>
    </w:r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CM11">
    <w:name w:val="CM11"/>
    <w:basedOn w:val="Normal"/>
    <w:next w:val="Normal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CM4">
    <w:name w:val="CM4"/>
    <w:basedOn w:val="Normal"/>
    <w:next w:val="Normal"/>
    <w:pPr>
      <w:widowControl w:val="0"/>
      <w:suppressAutoHyphens/>
      <w:autoSpaceDE w:val="0"/>
      <w:spacing w:line="223" w:lineRule="atLeast"/>
    </w:pPr>
    <w:rPr>
      <w:rFonts w:ascii="Arial" w:hAnsi="Arial" w:cs="Arial"/>
      <w:lang w:eastAsia="zh-CN"/>
    </w:rPr>
  </w:style>
  <w:style w:type="paragraph" w:customStyle="1" w:styleId="Intestazione10">
    <w:name w:val="Intestazione 10"/>
    <w:basedOn w:val="Intestazione1"/>
    <w:next w:val="BodyText"/>
    <w:pPr>
      <w:numPr>
        <w:numId w:val="2"/>
      </w:numPr>
    </w:pPr>
    <w:rPr>
      <w:b/>
      <w:bCs/>
      <w:sz w:val="21"/>
      <w:szCs w:val="21"/>
    </w:rPr>
  </w:style>
  <w:style w:type="character" w:customStyle="1" w:styleId="voce1">
    <w:name w:val="voce1"/>
    <w:rsid w:val="00745764"/>
    <w:rPr>
      <w:rFonts w:ascii="Arial" w:hAnsi="Arial" w:cs="Arial" w:hint="default"/>
      <w:sz w:val="18"/>
      <w:szCs w:val="18"/>
    </w:rPr>
  </w:style>
  <w:style w:type="paragraph" w:customStyle="1" w:styleId="Default">
    <w:name w:val="Default"/>
    <w:rsid w:val="000E5790"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945CE"/>
    <w:pPr>
      <w:suppressAutoHyphens/>
      <w:ind w:left="720"/>
      <w:contextualSpacing/>
    </w:pPr>
    <w:rPr>
      <w:sz w:val="20"/>
      <w:szCs w:val="20"/>
      <w:lang w:eastAsia="zh-CN"/>
    </w:rPr>
  </w:style>
  <w:style w:type="character" w:customStyle="1" w:styleId="HeaderChar">
    <w:name w:val="Header Char"/>
    <w:basedOn w:val="DefaultParagraphFont"/>
    <w:link w:val="Header"/>
    <w:rsid w:val="00342DFB"/>
    <w:rPr>
      <w:lang w:eastAsia="zh-CN"/>
    </w:rPr>
  </w:style>
  <w:style w:type="paragraph" w:styleId="NormalWeb">
    <w:name w:val="Normal (Web)"/>
    <w:basedOn w:val="Normal"/>
    <w:uiPriority w:val="99"/>
    <w:unhideWhenUsed/>
    <w:rsid w:val="00207A50"/>
    <w:pPr>
      <w:spacing w:before="100" w:beforeAutospacing="1" w:after="100" w:afterAutospacing="1"/>
    </w:pPr>
    <w:rPr>
      <w:rFonts w:ascii="Times" w:hAnsi="Times"/>
      <w:sz w:val="20"/>
      <w:szCs w:val="20"/>
      <w:lang w:val="en-US" w:eastAsia="it-IT"/>
    </w:rPr>
  </w:style>
  <w:style w:type="character" w:customStyle="1" w:styleId="FooterChar">
    <w:name w:val="Footer Char"/>
    <w:basedOn w:val="DefaultParagraphFont"/>
    <w:link w:val="Footer"/>
    <w:uiPriority w:val="99"/>
    <w:rsid w:val="00C21195"/>
    <w:rPr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790ADE"/>
    <w:rPr>
      <w:rFonts w:ascii="Calibri" w:eastAsia="Calibri" w:hAnsi="Calibri"/>
      <w:sz w:val="22"/>
      <w:szCs w:val="21"/>
      <w:lang w:val="fr-FR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90ADE"/>
    <w:rPr>
      <w:rFonts w:ascii="Calibri" w:eastAsia="Calibri" w:hAnsi="Calibri"/>
      <w:sz w:val="22"/>
      <w:szCs w:val="21"/>
      <w:lang w:val="fr-FR" w:eastAsia="en-US"/>
    </w:rPr>
  </w:style>
  <w:style w:type="character" w:customStyle="1" w:styleId="st">
    <w:name w:val="st"/>
    <w:basedOn w:val="DefaultParagraphFont"/>
    <w:rsid w:val="00FA4977"/>
  </w:style>
  <w:style w:type="character" w:customStyle="1" w:styleId="apple-converted-space">
    <w:name w:val="apple-converted-space"/>
    <w:basedOn w:val="DefaultParagraphFont"/>
    <w:rsid w:val="001C4C4B"/>
  </w:style>
  <w:style w:type="paragraph" w:customStyle="1" w:styleId="Standard">
    <w:name w:val="Standard"/>
    <w:rsid w:val="00F55001"/>
    <w:pPr>
      <w:suppressAutoHyphens/>
      <w:autoSpaceDN w:val="0"/>
      <w:textAlignment w:val="baseline"/>
    </w:pPr>
    <w:rPr>
      <w:rFonts w:ascii="Calibri" w:eastAsia="SimSun" w:hAnsi="Calibri" w:cs="F"/>
      <w:kern w:val="3"/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847466"/>
  </w:style>
  <w:style w:type="paragraph" w:customStyle="1" w:styleId="default0">
    <w:name w:val="default"/>
    <w:basedOn w:val="Normal"/>
    <w:rsid w:val="00443506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59"/>
    <w:rsid w:val="003709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36DA6"/>
    <w:rPr>
      <w:color w:val="605E5C"/>
      <w:shd w:val="clear" w:color="auto" w:fill="E1DFDD"/>
    </w:rPr>
  </w:style>
  <w:style w:type="paragraph" w:customStyle="1" w:styleId="s8">
    <w:name w:val="s8"/>
    <w:basedOn w:val="Normal"/>
    <w:rsid w:val="00FE071B"/>
    <w:pPr>
      <w:spacing w:before="100" w:beforeAutospacing="1" w:after="100" w:afterAutospacing="1"/>
    </w:pPr>
  </w:style>
  <w:style w:type="character" w:customStyle="1" w:styleId="s2">
    <w:name w:val="s2"/>
    <w:basedOn w:val="DefaultParagraphFont"/>
    <w:rsid w:val="00FE071B"/>
  </w:style>
  <w:style w:type="paragraph" w:customStyle="1" w:styleId="s9">
    <w:name w:val="s9"/>
    <w:basedOn w:val="Normal"/>
    <w:rsid w:val="00FE071B"/>
    <w:pPr>
      <w:spacing w:before="100" w:beforeAutospacing="1" w:after="100" w:afterAutospacing="1"/>
    </w:pPr>
  </w:style>
  <w:style w:type="paragraph" w:customStyle="1" w:styleId="s3">
    <w:name w:val="s3"/>
    <w:basedOn w:val="Normal"/>
    <w:rsid w:val="00FE071B"/>
    <w:pPr>
      <w:spacing w:before="100" w:beforeAutospacing="1" w:after="100" w:afterAutospacing="1"/>
    </w:pPr>
  </w:style>
  <w:style w:type="character" w:customStyle="1" w:styleId="s6">
    <w:name w:val="s6"/>
    <w:basedOn w:val="DefaultParagraphFont"/>
    <w:rsid w:val="00FE07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544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8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33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89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0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52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804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91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42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8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73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09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67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404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8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80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11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22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25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0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7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92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236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5990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2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12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80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12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8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1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8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8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70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8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7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8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1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2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94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63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201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2506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12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38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53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7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12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89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58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629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280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80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56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0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34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346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7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930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30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00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7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7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5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8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37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017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32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3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68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44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2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01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8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55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7308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8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52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0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7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532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631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4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62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864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15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8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82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06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77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870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950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64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57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1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58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8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2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57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925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0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0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8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14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2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12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89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8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01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680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456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08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01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18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79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1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6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9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277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7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14245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37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26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284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619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57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7481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63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70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76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356135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333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979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9967983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4227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1595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075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3830739">
                                                          <w:blockQuote w:val="1"/>
                                                          <w:marLeft w:val="720"/>
                                                          <w:marRight w:val="720"/>
                                                          <w:marTop w:val="100"/>
                                                          <w:marBottom w:val="1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32334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65686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67908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03556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8483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3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94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5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7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6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2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81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77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046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0802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94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84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94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00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97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2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504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660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74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8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87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85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5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8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97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9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A2DD76C-8ADB-304B-9A42-7BF35BDB0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Hewlett-Packard Company</Company>
  <LinksUpToDate>false</LinksUpToDate>
  <CharactersWithSpaces>2147</CharactersWithSpaces>
  <SharedDoc>false</SharedDoc>
  <HLinks>
    <vt:vector size="6" baseType="variant">
      <vt:variant>
        <vt:i4>262164</vt:i4>
      </vt:variant>
      <vt:variant>
        <vt:i4>-1</vt:i4>
      </vt:variant>
      <vt:variant>
        <vt:i4>2052</vt:i4>
      </vt:variant>
      <vt:variant>
        <vt:i4>1</vt:i4>
      </vt:variant>
      <vt:variant>
        <vt:lpwstr>Screen Shot 2013-06-19 at 16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S3.Studium S.r.l.</dc:creator>
  <cp:keywords/>
  <dc:description/>
  <cp:lastModifiedBy>Ufficio Progetti</cp:lastModifiedBy>
  <cp:revision>14</cp:revision>
  <cp:lastPrinted>2024-07-23T09:04:00Z</cp:lastPrinted>
  <dcterms:created xsi:type="dcterms:W3CDTF">2024-07-29T11:40:00Z</dcterms:created>
  <dcterms:modified xsi:type="dcterms:W3CDTF">2026-07-24T17:18:00Z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2024-05-13T10:25:27Z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6cfab95e-7f07-425e-9589-b966cd798d61</vt:lpwstr>
  </property>
  <property fmtid="{D5CDD505-2E9C-101B-9397-08002B2CF9AE}" pid="8" name="MSIP_Label_2ad0b24d-6422-44b0-b3de-abb3a9e8c81a_ContentBits">
    <vt:lpwstr>0</vt:lpwstr>
  </property>
</Properties>
</file>